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FD56E" w14:textId="7AADED57" w:rsidR="00E60D99" w:rsidRPr="00A70FB1" w:rsidRDefault="00E60D99" w:rsidP="00AA0D25">
      <w:pPr>
        <w:rPr>
          <w:rFonts w:ascii="Lato" w:hAnsi="Lato" w:cs="Calibri"/>
          <w:b/>
          <w:bCs/>
          <w:sz w:val="20"/>
          <w:szCs w:val="20"/>
        </w:rPr>
      </w:pPr>
      <w:r w:rsidRPr="00A70FB1">
        <w:rPr>
          <w:rFonts w:ascii="Lato" w:hAnsi="Lato" w:cs="Calibri"/>
          <w:b/>
          <w:bCs/>
          <w:sz w:val="20"/>
          <w:szCs w:val="20"/>
        </w:rPr>
        <w:t xml:space="preserve">ZAŁĄCZNIK NR </w:t>
      </w:r>
      <w:r w:rsidR="00D010E1" w:rsidRPr="00A70FB1">
        <w:rPr>
          <w:rFonts w:ascii="Lato" w:hAnsi="Lato" w:cs="Calibri"/>
          <w:b/>
          <w:bCs/>
          <w:sz w:val="20"/>
          <w:szCs w:val="20"/>
        </w:rPr>
        <w:t>2</w:t>
      </w:r>
      <w:r w:rsidRPr="00A70FB1">
        <w:rPr>
          <w:rFonts w:ascii="Lato" w:hAnsi="Lato" w:cs="Calibri"/>
          <w:b/>
          <w:bCs/>
          <w:sz w:val="20"/>
          <w:szCs w:val="20"/>
        </w:rPr>
        <w:t xml:space="preserve"> DO SWZ</w:t>
      </w:r>
    </w:p>
    <w:p w14:paraId="63DBB1EE" w14:textId="77777777" w:rsidR="00E60D99" w:rsidRPr="00A70FB1" w:rsidRDefault="00E60D99" w:rsidP="00AA0D25">
      <w:pPr>
        <w:spacing w:line="360" w:lineRule="auto"/>
        <w:rPr>
          <w:rFonts w:ascii="Lato" w:hAnsi="Lato" w:cstheme="minorHAnsi"/>
          <w:sz w:val="20"/>
          <w:szCs w:val="20"/>
        </w:rPr>
      </w:pPr>
    </w:p>
    <w:p w14:paraId="7E45D08C" w14:textId="77777777" w:rsidR="00E60D99" w:rsidRPr="00A70FB1" w:rsidRDefault="00E60D99" w:rsidP="00AA0D25">
      <w:pPr>
        <w:spacing w:line="36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</w:t>
      </w:r>
      <w:r w:rsidRPr="00A70FB1">
        <w:rPr>
          <w:rFonts w:ascii="Lato" w:hAnsi="Lato" w:cstheme="minorHAnsi"/>
          <w:bCs/>
          <w:sz w:val="20"/>
          <w:szCs w:val="20"/>
        </w:rPr>
        <w:t xml:space="preserve"> dnia </w:t>
      </w:r>
      <w:r w:rsidRPr="00A70FB1">
        <w:rPr>
          <w:rFonts w:ascii="Lato" w:hAnsi="Lato" w:cstheme="minorHAnsi"/>
          <w:sz w:val="20"/>
          <w:szCs w:val="20"/>
        </w:rPr>
        <w:t>_____________</w:t>
      </w:r>
    </w:p>
    <w:p w14:paraId="575E89F0" w14:textId="77777777" w:rsidR="00E60D99" w:rsidRPr="00A70FB1" w:rsidRDefault="00E60D99" w:rsidP="00AA0D25">
      <w:pPr>
        <w:spacing w:line="36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</w:t>
      </w:r>
    </w:p>
    <w:p w14:paraId="568A5813" w14:textId="1108716A" w:rsidR="000B0361" w:rsidRPr="00A70FB1" w:rsidRDefault="00E60D99" w:rsidP="00AA0D25">
      <w:pPr>
        <w:spacing w:line="360" w:lineRule="auto"/>
        <w:rPr>
          <w:rFonts w:ascii="Lato" w:hAnsi="Lato" w:cstheme="minorHAnsi"/>
          <w:iCs/>
          <w:sz w:val="20"/>
          <w:szCs w:val="20"/>
        </w:rPr>
      </w:pPr>
      <w:r w:rsidRPr="00A70FB1">
        <w:rPr>
          <w:rFonts w:ascii="Lato" w:hAnsi="Lato" w:cstheme="minorHAnsi"/>
          <w:iCs/>
          <w:sz w:val="20"/>
          <w:szCs w:val="20"/>
        </w:rPr>
        <w:t xml:space="preserve">    [pieczątka firmowa]</w:t>
      </w:r>
    </w:p>
    <w:p w14:paraId="1461BFE0" w14:textId="0F9680C9" w:rsidR="00E60D99" w:rsidRPr="00A70FB1" w:rsidRDefault="000F6AE5" w:rsidP="00AA0D25">
      <w:pPr>
        <w:spacing w:line="360" w:lineRule="auto"/>
        <w:rPr>
          <w:rFonts w:ascii="Lato" w:hAnsi="Lato" w:cstheme="minorHAnsi"/>
          <w:b/>
          <w:bCs/>
          <w:iCs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 xml:space="preserve">FORMULARZ </w:t>
      </w:r>
      <w:r w:rsidR="00E60D99" w:rsidRPr="00A70FB1">
        <w:rPr>
          <w:rFonts w:ascii="Lato" w:hAnsi="Lato" w:cstheme="minorHAnsi"/>
          <w:b/>
          <w:bCs/>
          <w:sz w:val="20"/>
          <w:szCs w:val="20"/>
        </w:rPr>
        <w:t>O</w:t>
      </w:r>
      <w:r w:rsidR="000B0361" w:rsidRPr="00A70FB1">
        <w:rPr>
          <w:rFonts w:ascii="Lato" w:hAnsi="Lato" w:cstheme="minorHAnsi"/>
          <w:b/>
          <w:bCs/>
          <w:sz w:val="20"/>
          <w:szCs w:val="20"/>
        </w:rPr>
        <w:t>FERT</w:t>
      </w:r>
      <w:r w:rsidRPr="00A70FB1">
        <w:rPr>
          <w:rFonts w:ascii="Lato" w:hAnsi="Lato" w:cstheme="minorHAnsi"/>
          <w:b/>
          <w:bCs/>
          <w:sz w:val="20"/>
          <w:szCs w:val="20"/>
        </w:rPr>
        <w:t>OWY</w:t>
      </w:r>
    </w:p>
    <w:p w14:paraId="04E48739" w14:textId="77777777" w:rsidR="00E60D99" w:rsidRPr="00A70FB1" w:rsidRDefault="00E60D99" w:rsidP="00AA0D25">
      <w:pPr>
        <w:shd w:val="clear" w:color="auto" w:fill="FFFFFF"/>
        <w:spacing w:line="360" w:lineRule="auto"/>
        <w:rPr>
          <w:rFonts w:ascii="Lato" w:hAnsi="Lato" w:cstheme="minorHAnsi"/>
          <w:sz w:val="20"/>
          <w:szCs w:val="20"/>
        </w:rPr>
      </w:pPr>
    </w:p>
    <w:p w14:paraId="4E245A7E" w14:textId="77777777" w:rsidR="00E60D99" w:rsidRPr="00A70FB1" w:rsidRDefault="00E60D99" w:rsidP="00AA0D25">
      <w:pPr>
        <w:shd w:val="clear" w:color="auto" w:fill="EDEDED"/>
        <w:spacing w:line="360" w:lineRule="auto"/>
        <w:ind w:left="284" w:hanging="284"/>
        <w:rPr>
          <w:rFonts w:ascii="Lato" w:hAnsi="Lato" w:cstheme="minorHAnsi"/>
          <w:bCs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I</w:t>
      </w:r>
      <w:r w:rsidRPr="00A70FB1">
        <w:rPr>
          <w:rFonts w:ascii="Lato" w:hAnsi="Lato" w:cstheme="minorHAnsi"/>
          <w:bCs/>
          <w:sz w:val="20"/>
          <w:szCs w:val="20"/>
        </w:rPr>
        <w:t>.</w:t>
      </w:r>
      <w:r w:rsidRPr="00A70FB1">
        <w:rPr>
          <w:rFonts w:ascii="Lato" w:hAnsi="Lato" w:cstheme="minorHAnsi"/>
          <w:b/>
          <w:sz w:val="20"/>
          <w:szCs w:val="20"/>
        </w:rPr>
        <w:t xml:space="preserve"> DANE WYKONAWCY</w:t>
      </w:r>
      <w:bookmarkStart w:id="0" w:name="_Hlk46211558"/>
      <w:r w:rsidRPr="00A70FB1">
        <w:rPr>
          <w:rFonts w:ascii="Lato" w:hAnsi="Lato" w:cstheme="minorHAnsi"/>
          <w:b/>
          <w:sz w:val="20"/>
          <w:szCs w:val="20"/>
        </w:rPr>
        <w:t>/WYKONAWCÓW WSPÓLNIE UBIEGAJĄCYCH SIĘ O UDZIELENIE ZAMÓWIENIA</w:t>
      </w:r>
      <w:bookmarkEnd w:id="0"/>
      <w:r w:rsidRPr="00A70FB1">
        <w:rPr>
          <w:rFonts w:ascii="Lato" w:hAnsi="Lato" w:cstheme="minorHAnsi"/>
          <w:bCs/>
          <w:sz w:val="20"/>
          <w:szCs w:val="20"/>
        </w:rPr>
        <w:t>:</w:t>
      </w:r>
    </w:p>
    <w:p w14:paraId="63B063DF" w14:textId="77777777" w:rsidR="00E60D99" w:rsidRPr="00A70FB1" w:rsidRDefault="00E60D99" w:rsidP="00AA0D25">
      <w:pPr>
        <w:spacing w:line="360" w:lineRule="auto"/>
        <w:rPr>
          <w:rFonts w:ascii="Lato" w:hAnsi="Lato" w:cstheme="minorHAnsi"/>
          <w:b/>
          <w:sz w:val="20"/>
          <w:szCs w:val="20"/>
        </w:rPr>
      </w:pPr>
    </w:p>
    <w:p w14:paraId="7B29367F" w14:textId="77777777" w:rsidR="003F6C8F" w:rsidRPr="00A70FB1" w:rsidRDefault="00B95EA5" w:rsidP="00AA0D25">
      <w:pPr>
        <w:spacing w:line="360" w:lineRule="auto"/>
        <w:rPr>
          <w:rFonts w:ascii="Lato" w:hAnsi="Lato" w:cstheme="minorHAnsi"/>
          <w:b/>
          <w:bCs/>
          <w:sz w:val="20"/>
          <w:szCs w:val="20"/>
          <w:lang w:val="cs-CZ"/>
        </w:rPr>
      </w:pPr>
      <w:r w:rsidRPr="00A70FB1">
        <w:rPr>
          <w:rFonts w:ascii="Lato" w:hAnsi="Lato" w:cstheme="minorHAnsi"/>
          <w:b/>
          <w:bCs/>
          <w:sz w:val="20"/>
          <w:szCs w:val="20"/>
          <w:lang w:val="cs-CZ"/>
        </w:rPr>
        <w:t xml:space="preserve">Osoba upoważniona do reprezentacji Wykonawcy/ów i podpisująca ofertę: </w:t>
      </w:r>
    </w:p>
    <w:p w14:paraId="287A7F3A" w14:textId="77777777" w:rsidR="003F6C8F" w:rsidRPr="00A70FB1" w:rsidRDefault="003F6C8F" w:rsidP="00AA0D25">
      <w:pPr>
        <w:spacing w:line="360" w:lineRule="auto"/>
        <w:rPr>
          <w:rFonts w:ascii="Lato" w:hAnsi="Lato" w:cstheme="minorHAnsi"/>
          <w:b/>
          <w:bCs/>
          <w:sz w:val="20"/>
          <w:szCs w:val="20"/>
          <w:lang w:val="cs-CZ"/>
        </w:rPr>
      </w:pPr>
    </w:p>
    <w:p w14:paraId="51E76354" w14:textId="241FB895" w:rsidR="00B95EA5" w:rsidRPr="00A70FB1" w:rsidRDefault="003F6C8F" w:rsidP="00AA0D25">
      <w:pPr>
        <w:spacing w:line="360" w:lineRule="auto"/>
        <w:rPr>
          <w:rFonts w:ascii="Lato" w:hAnsi="Lato" w:cstheme="minorHAnsi"/>
          <w:b/>
          <w:bCs/>
          <w:sz w:val="20"/>
          <w:szCs w:val="20"/>
          <w:lang w:val="cs-CZ"/>
        </w:rPr>
      </w:pPr>
      <w:r w:rsidRPr="00A70FB1">
        <w:rPr>
          <w:rFonts w:ascii="Lato" w:hAnsi="Lato" w:cstheme="minorHAnsi"/>
          <w:b/>
          <w:bCs/>
          <w:sz w:val="20"/>
          <w:szCs w:val="20"/>
          <w:lang w:val="cs-CZ"/>
        </w:rPr>
        <w:t>________________________________________________________________</w:t>
      </w:r>
    </w:p>
    <w:p w14:paraId="00F44286" w14:textId="77777777" w:rsidR="00E60D99" w:rsidRPr="00A70FB1" w:rsidRDefault="00E60D99" w:rsidP="00AA0D25">
      <w:pPr>
        <w:spacing w:line="360" w:lineRule="auto"/>
        <w:rPr>
          <w:rFonts w:ascii="Lato" w:hAnsi="Lato" w:cstheme="minorHAnsi"/>
          <w:b/>
          <w:bCs/>
          <w:sz w:val="20"/>
          <w:szCs w:val="20"/>
        </w:rPr>
      </w:pPr>
    </w:p>
    <w:p w14:paraId="4AB30CB5" w14:textId="77777777" w:rsidR="00B95EA5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Pełna nazwa</w:t>
      </w:r>
      <w:r w:rsidRPr="00A70FB1">
        <w:rPr>
          <w:rFonts w:ascii="Lato" w:hAnsi="Lato" w:cstheme="minorHAnsi"/>
          <w:sz w:val="20"/>
          <w:szCs w:val="20"/>
        </w:rPr>
        <w:t xml:space="preserve"> </w:t>
      </w:r>
      <w:r w:rsidR="00B95EA5" w:rsidRPr="00A70FB1">
        <w:rPr>
          <w:rFonts w:ascii="Lato" w:hAnsi="Lato" w:cstheme="minorHAnsi"/>
          <w:b/>
          <w:bCs/>
          <w:sz w:val="20"/>
          <w:szCs w:val="20"/>
        </w:rPr>
        <w:t>Wykonawcy/Wykonawców</w:t>
      </w:r>
    </w:p>
    <w:p w14:paraId="35A8C05C" w14:textId="574A95B7" w:rsidR="00E60D99" w:rsidRPr="00A70FB1" w:rsidRDefault="00B95EA5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</w:t>
      </w:r>
      <w:r w:rsidR="00E60D99" w:rsidRPr="00A70FB1">
        <w:rPr>
          <w:rFonts w:ascii="Lato" w:hAnsi="Lato" w:cstheme="minorHAnsi"/>
          <w:sz w:val="20"/>
          <w:szCs w:val="20"/>
        </w:rPr>
        <w:t>________________________________________________</w:t>
      </w:r>
      <w:r w:rsidR="000B0361" w:rsidRPr="00A70FB1">
        <w:rPr>
          <w:rFonts w:ascii="Lato" w:hAnsi="Lato" w:cstheme="minorHAnsi"/>
          <w:sz w:val="20"/>
          <w:szCs w:val="20"/>
        </w:rPr>
        <w:t>__________</w:t>
      </w:r>
      <w:r w:rsidR="00E60D99" w:rsidRPr="00A70FB1">
        <w:rPr>
          <w:rFonts w:ascii="Lato" w:hAnsi="Lato" w:cstheme="minorHAnsi"/>
          <w:sz w:val="20"/>
          <w:szCs w:val="20"/>
        </w:rPr>
        <w:t>________________________________________</w:t>
      </w:r>
    </w:p>
    <w:p w14:paraId="25E84D4F" w14:textId="38805D05" w:rsidR="00E60D99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 xml:space="preserve">Adres </w:t>
      </w:r>
      <w:r w:rsidRPr="00A70FB1">
        <w:rPr>
          <w:rFonts w:ascii="Lato" w:hAnsi="Lato" w:cstheme="minorHAnsi"/>
          <w:sz w:val="20"/>
          <w:szCs w:val="20"/>
        </w:rPr>
        <w:t xml:space="preserve">/ </w:t>
      </w:r>
      <w:r w:rsidRPr="00A70FB1">
        <w:rPr>
          <w:rFonts w:ascii="Lato" w:hAnsi="Lato" w:cstheme="minorHAnsi"/>
          <w:b/>
          <w:bCs/>
          <w:sz w:val="20"/>
          <w:szCs w:val="20"/>
        </w:rPr>
        <w:t xml:space="preserve">Siedziba </w:t>
      </w:r>
      <w:r w:rsidRPr="00A70FB1">
        <w:rPr>
          <w:rFonts w:ascii="Lato" w:hAnsi="Lato" w:cstheme="minorHAnsi"/>
          <w:bCs/>
          <w:i/>
          <w:iCs/>
          <w:sz w:val="20"/>
          <w:szCs w:val="20"/>
        </w:rPr>
        <w:t>[kod, miejscowość, ulica, powiat, województwo]</w:t>
      </w:r>
      <w:r w:rsidRPr="00A70FB1">
        <w:rPr>
          <w:rFonts w:ascii="Lato" w:hAnsi="Lato" w:cstheme="minorHAnsi"/>
          <w:bCs/>
          <w:sz w:val="20"/>
          <w:szCs w:val="20"/>
        </w:rPr>
        <w:t xml:space="preserve"> </w:t>
      </w:r>
      <w:r w:rsidRPr="00A70FB1">
        <w:rPr>
          <w:rFonts w:ascii="Lato" w:hAnsi="Lato" w:cstheme="minorHAnsi"/>
          <w:sz w:val="20"/>
          <w:szCs w:val="20"/>
        </w:rPr>
        <w:t>___________________________________________________________________________________________________________________</w:t>
      </w:r>
    </w:p>
    <w:p w14:paraId="5BEAA45E" w14:textId="376EB88F" w:rsidR="00E60D99" w:rsidRPr="00A70FB1" w:rsidRDefault="00E60D99" w:rsidP="00AA0D25">
      <w:pPr>
        <w:spacing w:line="480" w:lineRule="auto"/>
        <w:rPr>
          <w:rFonts w:ascii="Lato" w:hAnsi="Lato" w:cstheme="minorHAnsi"/>
          <w:bCs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Adres do korespondencji</w:t>
      </w:r>
      <w:r w:rsidRPr="00A70FB1">
        <w:rPr>
          <w:rFonts w:ascii="Lato" w:hAnsi="Lato" w:cstheme="minorHAnsi"/>
          <w:bCs/>
          <w:sz w:val="20"/>
          <w:szCs w:val="20"/>
        </w:rPr>
        <w:t xml:space="preserve"> </w:t>
      </w:r>
      <w:r w:rsidRPr="00A70FB1">
        <w:rPr>
          <w:rFonts w:ascii="Lato" w:hAnsi="Lato" w:cstheme="minorHAnsi"/>
          <w:bCs/>
          <w:i/>
          <w:iCs/>
          <w:sz w:val="20"/>
          <w:szCs w:val="20"/>
        </w:rPr>
        <w:t xml:space="preserve">[wypełnić jeśli jest inny niż adres siedziby*] </w:t>
      </w:r>
    </w:p>
    <w:p w14:paraId="53B08DBA" w14:textId="2DAB123A" w:rsidR="00E60D99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___________________________________________________________________________</w:t>
      </w:r>
    </w:p>
    <w:p w14:paraId="615B42D2" w14:textId="77777777" w:rsidR="00652954" w:rsidRPr="00A70FB1" w:rsidRDefault="00E60D99" w:rsidP="00AA0D25">
      <w:pPr>
        <w:spacing w:line="480" w:lineRule="auto"/>
        <w:rPr>
          <w:rFonts w:ascii="Lato" w:hAnsi="Lato" w:cstheme="minorHAnsi"/>
          <w:b/>
          <w:bCs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REGON</w:t>
      </w:r>
    </w:p>
    <w:p w14:paraId="373A01C5" w14:textId="41E3F5D8" w:rsidR="00E60D99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_____________________________________________________</w:t>
      </w:r>
      <w:r w:rsidR="000B0361" w:rsidRPr="00A70FB1">
        <w:rPr>
          <w:rFonts w:ascii="Lato" w:hAnsi="Lato" w:cstheme="minorHAnsi"/>
          <w:sz w:val="20"/>
          <w:szCs w:val="20"/>
        </w:rPr>
        <w:t>________________</w:t>
      </w:r>
    </w:p>
    <w:p w14:paraId="4762BD4E" w14:textId="21A36704" w:rsidR="00E60D99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NIP</w:t>
      </w:r>
      <w:r w:rsidRPr="00A70FB1">
        <w:rPr>
          <w:rFonts w:ascii="Lato" w:hAnsi="Lato" w:cstheme="minorHAnsi"/>
          <w:b/>
          <w:sz w:val="20"/>
          <w:szCs w:val="20"/>
        </w:rPr>
        <w:tab/>
      </w:r>
      <w:r w:rsidRPr="00A70FB1">
        <w:rPr>
          <w:rFonts w:ascii="Lato" w:hAnsi="Lato" w:cstheme="minorHAnsi"/>
          <w:sz w:val="20"/>
          <w:szCs w:val="20"/>
        </w:rPr>
        <w:t>_____________________________________________________</w:t>
      </w:r>
      <w:r w:rsidR="000B0361" w:rsidRPr="00A70FB1">
        <w:rPr>
          <w:rFonts w:ascii="Lato" w:hAnsi="Lato" w:cstheme="minorHAnsi"/>
          <w:sz w:val="20"/>
          <w:szCs w:val="20"/>
        </w:rPr>
        <w:t>________________</w:t>
      </w:r>
    </w:p>
    <w:p w14:paraId="6A533842" w14:textId="77777777" w:rsidR="00652954" w:rsidRPr="00A70FB1" w:rsidRDefault="00E60D99" w:rsidP="00AA0D25">
      <w:pPr>
        <w:spacing w:line="480" w:lineRule="auto"/>
        <w:rPr>
          <w:rFonts w:ascii="Lato" w:hAnsi="Lato" w:cstheme="minorHAnsi"/>
          <w:bCs/>
          <w:i/>
          <w:iCs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Telefon</w:t>
      </w:r>
      <w:r w:rsidRPr="00A70FB1">
        <w:rPr>
          <w:rFonts w:ascii="Lato" w:hAnsi="Lato" w:cstheme="minorHAnsi"/>
          <w:b/>
          <w:sz w:val="20"/>
          <w:szCs w:val="20"/>
        </w:rPr>
        <w:t xml:space="preserve"> </w:t>
      </w:r>
      <w:r w:rsidRPr="00A70FB1">
        <w:rPr>
          <w:rFonts w:ascii="Lato" w:hAnsi="Lato" w:cstheme="minorHAnsi"/>
          <w:bCs/>
          <w:sz w:val="20"/>
          <w:szCs w:val="20"/>
        </w:rPr>
        <w:t>[z numerem kierunkowym]</w:t>
      </w:r>
    </w:p>
    <w:p w14:paraId="320531E7" w14:textId="5307B90E" w:rsidR="00E60D99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______________________________________</w:t>
      </w:r>
      <w:r w:rsidR="000B0361" w:rsidRPr="00A70FB1">
        <w:rPr>
          <w:rFonts w:ascii="Lato" w:hAnsi="Lato" w:cstheme="minorHAnsi"/>
          <w:sz w:val="20"/>
          <w:szCs w:val="20"/>
        </w:rPr>
        <w:t>__________________</w:t>
      </w:r>
    </w:p>
    <w:p w14:paraId="345FA8A1" w14:textId="77777777" w:rsidR="00652954" w:rsidRPr="00A70FB1" w:rsidRDefault="00E60D99" w:rsidP="00AA0D25">
      <w:pPr>
        <w:spacing w:line="480" w:lineRule="auto"/>
        <w:rPr>
          <w:rFonts w:ascii="Lato" w:hAnsi="Lato" w:cstheme="minorHAnsi"/>
          <w:b/>
          <w:bCs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E</w:t>
      </w:r>
      <w:r w:rsidRPr="00A70FB1">
        <w:rPr>
          <w:rFonts w:ascii="Lato" w:hAnsi="Lato" w:cstheme="minorHAnsi"/>
          <w:sz w:val="20"/>
          <w:szCs w:val="20"/>
        </w:rPr>
        <w:t>-</w:t>
      </w:r>
      <w:r w:rsidRPr="00A70FB1">
        <w:rPr>
          <w:rFonts w:ascii="Lato" w:hAnsi="Lato" w:cstheme="minorHAnsi"/>
          <w:b/>
          <w:bCs/>
          <w:sz w:val="20"/>
          <w:szCs w:val="20"/>
        </w:rPr>
        <w:t>mail</w:t>
      </w:r>
      <w:r w:rsidRPr="00A70FB1">
        <w:rPr>
          <w:rFonts w:ascii="Lato" w:hAnsi="Lato" w:cstheme="minorHAnsi"/>
          <w:b/>
          <w:bCs/>
          <w:sz w:val="20"/>
          <w:szCs w:val="20"/>
        </w:rPr>
        <w:tab/>
      </w:r>
      <w:r w:rsidRPr="00A70FB1">
        <w:rPr>
          <w:rFonts w:ascii="Lato" w:hAnsi="Lato" w:cstheme="minorHAnsi"/>
          <w:b/>
          <w:bCs/>
          <w:sz w:val="20"/>
          <w:szCs w:val="20"/>
        </w:rPr>
        <w:tab/>
      </w:r>
    </w:p>
    <w:p w14:paraId="0C583939" w14:textId="3451776F" w:rsidR="00E60D99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__________________________________________</w:t>
      </w:r>
      <w:r w:rsidR="000B0361" w:rsidRPr="00A70FB1">
        <w:rPr>
          <w:rFonts w:ascii="Lato" w:hAnsi="Lato" w:cstheme="minorHAnsi"/>
          <w:sz w:val="20"/>
          <w:szCs w:val="20"/>
        </w:rPr>
        <w:t>_____________________</w:t>
      </w:r>
    </w:p>
    <w:p w14:paraId="72481007" w14:textId="3F6CF8EC" w:rsidR="00E60D99" w:rsidRPr="00A70FB1" w:rsidRDefault="00E60D99" w:rsidP="00AA0D25">
      <w:pPr>
        <w:spacing w:line="48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Nr KRS i oznaczenie sądu</w:t>
      </w:r>
      <w:r w:rsidRPr="00A70FB1">
        <w:rPr>
          <w:rFonts w:ascii="Lato" w:hAnsi="Lato" w:cstheme="minorHAnsi"/>
          <w:sz w:val="20"/>
          <w:szCs w:val="20"/>
        </w:rPr>
        <w:t xml:space="preserve">, </w:t>
      </w:r>
      <w:r w:rsidRPr="00A70FB1">
        <w:rPr>
          <w:rFonts w:ascii="Lato" w:hAnsi="Lato" w:cstheme="minorHAnsi"/>
          <w:i/>
          <w:iCs/>
          <w:sz w:val="20"/>
          <w:szCs w:val="20"/>
        </w:rPr>
        <w:t>jeżeli dotyczy</w:t>
      </w:r>
      <w:r w:rsidRPr="00A70FB1">
        <w:rPr>
          <w:rFonts w:ascii="Lato" w:hAnsi="Lato" w:cstheme="minorHAnsi"/>
          <w:sz w:val="20"/>
          <w:szCs w:val="20"/>
        </w:rPr>
        <w:t xml:space="preserve"> ______________________________</w:t>
      </w:r>
      <w:r w:rsidR="000B0361" w:rsidRPr="00A70FB1">
        <w:rPr>
          <w:rFonts w:ascii="Lato" w:hAnsi="Lato" w:cstheme="minorHAnsi"/>
          <w:sz w:val="20"/>
          <w:szCs w:val="20"/>
        </w:rPr>
        <w:t>__________________________</w:t>
      </w:r>
    </w:p>
    <w:p w14:paraId="519BE42A" w14:textId="5398F17A" w:rsidR="00E60D99" w:rsidRPr="00A70FB1" w:rsidRDefault="00E60D99" w:rsidP="00AA0D25">
      <w:pPr>
        <w:shd w:val="clear" w:color="auto" w:fill="EDEDED"/>
        <w:spacing w:line="360" w:lineRule="auto"/>
        <w:rPr>
          <w:rFonts w:ascii="Lato" w:hAnsi="Lato" w:cstheme="minorHAnsi"/>
          <w:bCs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II</w:t>
      </w:r>
      <w:r w:rsidRPr="00A70FB1">
        <w:rPr>
          <w:rFonts w:ascii="Lato" w:hAnsi="Lato" w:cstheme="minorHAnsi"/>
          <w:bCs/>
          <w:sz w:val="20"/>
          <w:szCs w:val="20"/>
        </w:rPr>
        <w:t xml:space="preserve">. </w:t>
      </w:r>
      <w:r w:rsidRPr="00A70FB1">
        <w:rPr>
          <w:rFonts w:ascii="Lato" w:hAnsi="Lato" w:cstheme="minorHAnsi"/>
          <w:b/>
          <w:sz w:val="20"/>
          <w:szCs w:val="20"/>
        </w:rPr>
        <w:t>PRZEDMIOT OFERTY</w:t>
      </w:r>
      <w:r w:rsidRPr="00A70FB1">
        <w:rPr>
          <w:rFonts w:ascii="Lato" w:hAnsi="Lato" w:cstheme="minorHAnsi"/>
          <w:bCs/>
          <w:sz w:val="20"/>
          <w:szCs w:val="20"/>
        </w:rPr>
        <w:t>:</w:t>
      </w:r>
    </w:p>
    <w:p w14:paraId="648CF067" w14:textId="77777777" w:rsidR="00E60D99" w:rsidRPr="00A70FB1" w:rsidRDefault="00E60D99" w:rsidP="00AA0D25">
      <w:pPr>
        <w:spacing w:line="360" w:lineRule="auto"/>
        <w:rPr>
          <w:rFonts w:ascii="Lato" w:hAnsi="Lato" w:cstheme="minorHAnsi"/>
          <w:b/>
          <w:sz w:val="20"/>
          <w:szCs w:val="20"/>
        </w:rPr>
      </w:pPr>
    </w:p>
    <w:p w14:paraId="68500640" w14:textId="2F7D6847" w:rsidR="00E64D95" w:rsidRPr="00A70FB1" w:rsidRDefault="00841C7E" w:rsidP="00E64D95">
      <w:pPr>
        <w:spacing w:line="360" w:lineRule="auto"/>
        <w:rPr>
          <w:rFonts w:ascii="Lato" w:hAnsi="Lato" w:cstheme="minorHAnsi"/>
          <w:b/>
          <w:bCs/>
          <w:i/>
          <w:iCs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dotyczy:</w:t>
      </w:r>
      <w:r w:rsidR="008F564D" w:rsidRPr="00A70FB1">
        <w:rPr>
          <w:rFonts w:ascii="Lato" w:hAnsi="Lato" w:cstheme="minorHAnsi"/>
          <w:sz w:val="20"/>
          <w:szCs w:val="20"/>
        </w:rPr>
        <w:t xml:space="preserve"> postępowania o udzielenie</w:t>
      </w:r>
      <w:r w:rsidRPr="00A70FB1">
        <w:rPr>
          <w:rFonts w:ascii="Lato" w:hAnsi="Lato" w:cstheme="minorHAnsi"/>
          <w:sz w:val="20"/>
          <w:szCs w:val="20"/>
        </w:rPr>
        <w:t xml:space="preserve"> zamówienia publicznego</w:t>
      </w:r>
      <w:r w:rsidR="009E7877" w:rsidRPr="00A70FB1">
        <w:rPr>
          <w:rFonts w:ascii="Lato" w:hAnsi="Lato" w:cstheme="minorHAnsi"/>
          <w:sz w:val="20"/>
          <w:szCs w:val="20"/>
        </w:rPr>
        <w:t xml:space="preserve"> o wartości</w:t>
      </w:r>
      <w:r w:rsidR="009A394B" w:rsidRPr="00A70FB1">
        <w:rPr>
          <w:rFonts w:ascii="Lato" w:hAnsi="Lato" w:cstheme="minorHAnsi"/>
          <w:sz w:val="20"/>
          <w:szCs w:val="20"/>
        </w:rPr>
        <w:t xml:space="preserve"> nie</w:t>
      </w:r>
      <w:r w:rsidR="009E7877" w:rsidRPr="00A70FB1">
        <w:rPr>
          <w:rFonts w:ascii="Lato" w:hAnsi="Lato" w:cstheme="minorHAnsi"/>
          <w:sz w:val="20"/>
          <w:szCs w:val="20"/>
        </w:rPr>
        <w:t xml:space="preserve"> przekraczającej prog</w:t>
      </w:r>
      <w:r w:rsidR="009A394B" w:rsidRPr="00A70FB1">
        <w:rPr>
          <w:rFonts w:ascii="Lato" w:hAnsi="Lato" w:cstheme="minorHAnsi"/>
          <w:sz w:val="20"/>
          <w:szCs w:val="20"/>
        </w:rPr>
        <w:t xml:space="preserve">ów </w:t>
      </w:r>
      <w:r w:rsidR="009E7877" w:rsidRPr="00A70FB1">
        <w:rPr>
          <w:rFonts w:ascii="Lato" w:hAnsi="Lato" w:cstheme="minorHAnsi"/>
          <w:sz w:val="20"/>
          <w:szCs w:val="20"/>
        </w:rPr>
        <w:t>unijn</w:t>
      </w:r>
      <w:r w:rsidR="009A394B" w:rsidRPr="00A70FB1">
        <w:rPr>
          <w:rFonts w:ascii="Lato" w:hAnsi="Lato" w:cstheme="minorHAnsi"/>
          <w:sz w:val="20"/>
          <w:szCs w:val="20"/>
        </w:rPr>
        <w:t>ych</w:t>
      </w:r>
      <w:r w:rsidR="009E7877" w:rsidRPr="00A70FB1">
        <w:rPr>
          <w:rFonts w:ascii="Lato" w:hAnsi="Lato" w:cstheme="minorHAnsi"/>
          <w:sz w:val="20"/>
          <w:szCs w:val="20"/>
        </w:rPr>
        <w:t xml:space="preserve"> </w:t>
      </w:r>
      <w:r w:rsidRPr="00A70FB1">
        <w:rPr>
          <w:rFonts w:ascii="Lato" w:hAnsi="Lato" w:cstheme="minorHAnsi"/>
          <w:sz w:val="20"/>
          <w:szCs w:val="20"/>
        </w:rPr>
        <w:t xml:space="preserve"> prowadzonego w trybie </w:t>
      </w:r>
      <w:r w:rsidR="009A394B" w:rsidRPr="00A70FB1">
        <w:rPr>
          <w:rFonts w:ascii="Lato" w:hAnsi="Lato" w:cstheme="minorHAnsi"/>
          <w:sz w:val="20"/>
          <w:szCs w:val="20"/>
        </w:rPr>
        <w:t>podstawowym bez negocjacji</w:t>
      </w:r>
      <w:r w:rsidRPr="00A70FB1">
        <w:rPr>
          <w:rFonts w:ascii="Lato" w:hAnsi="Lato" w:cstheme="minorHAnsi"/>
          <w:sz w:val="20"/>
          <w:szCs w:val="20"/>
        </w:rPr>
        <w:t xml:space="preserve"> </w:t>
      </w:r>
      <w:r w:rsidR="008B319C" w:rsidRPr="00A70FB1">
        <w:rPr>
          <w:rFonts w:ascii="Lato" w:hAnsi="Lato" w:cstheme="minorHAnsi"/>
          <w:sz w:val="20"/>
          <w:szCs w:val="20"/>
        </w:rPr>
        <w:t xml:space="preserve">na podstawie art. </w:t>
      </w:r>
      <w:r w:rsidR="009A394B" w:rsidRPr="00A70FB1">
        <w:rPr>
          <w:rFonts w:ascii="Lato" w:hAnsi="Lato" w:cstheme="minorHAnsi"/>
          <w:sz w:val="20"/>
          <w:szCs w:val="20"/>
        </w:rPr>
        <w:t>275 pkt. 1</w:t>
      </w:r>
      <w:r w:rsidR="008B319C" w:rsidRPr="00A70FB1">
        <w:rPr>
          <w:rFonts w:ascii="Lato" w:hAnsi="Lato" w:cstheme="minorHAnsi"/>
          <w:sz w:val="20"/>
          <w:szCs w:val="20"/>
        </w:rPr>
        <w:t xml:space="preserve"> ustawy z dnia 11 września 2019 r. Prawo zamówień publicznych (Dz.U. z 2024 poz. 1320</w:t>
      </w:r>
      <w:r w:rsidR="00652954" w:rsidRPr="00A70FB1">
        <w:rPr>
          <w:rFonts w:ascii="Lato" w:hAnsi="Lato" w:cstheme="minorHAnsi"/>
          <w:sz w:val="20"/>
          <w:szCs w:val="20"/>
        </w:rPr>
        <w:t xml:space="preserve"> ze zm.</w:t>
      </w:r>
      <w:r w:rsidR="008B319C" w:rsidRPr="00A70FB1">
        <w:rPr>
          <w:rFonts w:ascii="Lato" w:hAnsi="Lato" w:cstheme="minorHAnsi"/>
          <w:sz w:val="20"/>
          <w:szCs w:val="20"/>
        </w:rPr>
        <w:t>)</w:t>
      </w:r>
      <w:r w:rsidR="00067A25" w:rsidRPr="00A70FB1">
        <w:rPr>
          <w:rFonts w:ascii="Lato" w:hAnsi="Lato" w:cstheme="minorHAnsi"/>
          <w:sz w:val="20"/>
          <w:szCs w:val="20"/>
        </w:rPr>
        <w:t xml:space="preserve"> </w:t>
      </w:r>
      <w:r w:rsidR="000F6FCD" w:rsidRPr="00A70FB1">
        <w:rPr>
          <w:rFonts w:ascii="Lato" w:hAnsi="Lato" w:cstheme="minorHAnsi"/>
          <w:b/>
          <w:sz w:val="20"/>
          <w:szCs w:val="20"/>
        </w:rPr>
        <w:t xml:space="preserve"> </w:t>
      </w:r>
      <w:r w:rsidR="000F6FCD" w:rsidRPr="00A70FB1">
        <w:rPr>
          <w:rFonts w:ascii="Lato" w:hAnsi="Lato" w:cstheme="minorHAnsi"/>
          <w:sz w:val="20"/>
          <w:szCs w:val="20"/>
        </w:rPr>
        <w:t xml:space="preserve">Znak sprawy: </w:t>
      </w:r>
      <w:r w:rsidR="00A70FB1">
        <w:rPr>
          <w:rFonts w:ascii="Lato" w:hAnsi="Lato" w:cstheme="minorHAnsi"/>
          <w:sz w:val="20"/>
          <w:szCs w:val="20"/>
        </w:rPr>
        <w:br/>
      </w:r>
      <w:r w:rsidR="000F6FCD" w:rsidRPr="00A70FB1">
        <w:rPr>
          <w:rFonts w:ascii="Lato" w:hAnsi="Lato" w:cstheme="minorHAnsi"/>
          <w:b/>
          <w:bCs/>
          <w:sz w:val="20"/>
          <w:szCs w:val="20"/>
        </w:rPr>
        <w:t xml:space="preserve">ZP-4/2026 na:  </w:t>
      </w:r>
      <w:bookmarkStart w:id="1" w:name="_Hlk210047290"/>
      <w:bookmarkStart w:id="2" w:name="_Hlk210739978"/>
      <w:r w:rsidR="00E64D95" w:rsidRPr="00A70FB1">
        <w:rPr>
          <w:rFonts w:ascii="Lato" w:hAnsi="Lato" w:cstheme="minorHAnsi"/>
          <w:b/>
          <w:bCs/>
          <w:i/>
          <w:iCs/>
          <w:sz w:val="20"/>
          <w:szCs w:val="20"/>
          <w:lang w:bidi="pl-PL"/>
        </w:rPr>
        <w:t>Usługę wdrożenia systemu do zarządzania procesami wewnętrznymi, obejmujące</w:t>
      </w:r>
      <w:r w:rsidR="00E64D95" w:rsidRPr="00A70FB1">
        <w:rPr>
          <w:rFonts w:ascii="Lato" w:hAnsi="Lato" w:cstheme="minorHAnsi"/>
          <w:b/>
          <w:bCs/>
          <w:i/>
          <w:iCs/>
          <w:sz w:val="20"/>
          <w:szCs w:val="20"/>
        </w:rPr>
        <w:t xml:space="preserve"> </w:t>
      </w:r>
      <w:r w:rsidR="00E64D95" w:rsidRPr="00A70FB1">
        <w:rPr>
          <w:rFonts w:ascii="Lato" w:hAnsi="Lato" w:cstheme="minorHAnsi"/>
          <w:b/>
          <w:bCs/>
          <w:i/>
          <w:iCs/>
          <w:sz w:val="20"/>
          <w:szCs w:val="20"/>
          <w:lang w:bidi="pl-PL"/>
        </w:rPr>
        <w:lastRenderedPageBreak/>
        <w:t>implementację zakupionej w 2025 roku licencji systemu ERP oraz zwiększenie</w:t>
      </w:r>
      <w:r w:rsidR="00E64D95" w:rsidRPr="00A70FB1">
        <w:rPr>
          <w:rFonts w:ascii="Lato" w:hAnsi="Lato" w:cstheme="minorHAnsi"/>
          <w:b/>
          <w:bCs/>
          <w:i/>
          <w:iCs/>
          <w:sz w:val="20"/>
          <w:szCs w:val="20"/>
        </w:rPr>
        <w:t xml:space="preserve"> </w:t>
      </w:r>
      <w:r w:rsidR="00E64D95" w:rsidRPr="00A70FB1">
        <w:rPr>
          <w:rFonts w:ascii="Lato" w:hAnsi="Lato" w:cstheme="minorHAnsi"/>
          <w:b/>
          <w:bCs/>
          <w:i/>
          <w:iCs/>
          <w:sz w:val="20"/>
          <w:szCs w:val="20"/>
          <w:lang w:bidi="pl-PL"/>
        </w:rPr>
        <w:t xml:space="preserve">funkcjonalności wraz z integracją z innymi systemami </w:t>
      </w:r>
      <w:bookmarkEnd w:id="1"/>
      <w:r w:rsidR="009A394B" w:rsidRPr="00A70FB1">
        <w:rPr>
          <w:rFonts w:ascii="Lato" w:hAnsi="Lato"/>
          <w:sz w:val="20"/>
          <w:szCs w:val="20"/>
        </w:rPr>
        <w:t xml:space="preserve"> </w:t>
      </w:r>
      <w:r w:rsidR="009A394B" w:rsidRPr="00A70FB1">
        <w:rPr>
          <w:rFonts w:ascii="Lato" w:hAnsi="Lato" w:cstheme="minorHAnsi"/>
          <w:b/>
          <w:bCs/>
          <w:i/>
          <w:iCs/>
          <w:sz w:val="20"/>
          <w:szCs w:val="20"/>
        </w:rPr>
        <w:t>dla Wojewódzkiej Stacji Sanitarno-Epidemiologicznej w Warszawie.</w:t>
      </w:r>
    </w:p>
    <w:bookmarkEnd w:id="2"/>
    <w:p w14:paraId="7AD9E957" w14:textId="77777777" w:rsidR="00E64D95" w:rsidRPr="00A70FB1" w:rsidRDefault="00E64D95" w:rsidP="00AA0D25">
      <w:pPr>
        <w:spacing w:line="360" w:lineRule="auto"/>
        <w:rPr>
          <w:rFonts w:ascii="Lato" w:hAnsi="Lato" w:cstheme="minorHAnsi"/>
          <w:sz w:val="20"/>
          <w:szCs w:val="20"/>
        </w:rPr>
      </w:pPr>
    </w:p>
    <w:p w14:paraId="4F00E0C2" w14:textId="4A6C8AE1" w:rsidR="002C5327" w:rsidRPr="00A70FB1" w:rsidRDefault="00FC452A" w:rsidP="00AA0D25">
      <w:pPr>
        <w:spacing w:line="360" w:lineRule="auto"/>
        <w:rPr>
          <w:rFonts w:ascii="Lato" w:hAnsi="Lato" w:cstheme="minorHAnsi"/>
          <w:b/>
          <w:sz w:val="20"/>
          <w:szCs w:val="20"/>
        </w:rPr>
      </w:pPr>
      <w:r w:rsidRPr="00A70FB1">
        <w:rPr>
          <w:rStyle w:val="Odwoaniedelikatne"/>
          <w:rFonts w:ascii="Lato" w:hAnsi="Lato" w:cstheme="minorHAnsi"/>
          <w:bCs/>
          <w:color w:val="auto"/>
          <w:kern w:val="22"/>
          <w:sz w:val="20"/>
          <w:szCs w:val="20"/>
          <w:u w:val="none"/>
        </w:rPr>
        <w:t xml:space="preserve">   </w:t>
      </w:r>
      <w:r w:rsidR="006234BF" w:rsidRPr="00A70FB1">
        <w:rPr>
          <w:rFonts w:ascii="Lato" w:hAnsi="Lato" w:cstheme="minorHAnsi"/>
          <w:b/>
          <w:sz w:val="20"/>
          <w:szCs w:val="20"/>
        </w:rPr>
        <w:t>III</w:t>
      </w:r>
      <w:r w:rsidR="006234BF" w:rsidRPr="00A70FB1">
        <w:rPr>
          <w:rFonts w:ascii="Lato" w:hAnsi="Lato" w:cstheme="minorHAnsi"/>
          <w:bCs/>
          <w:sz w:val="20"/>
          <w:szCs w:val="20"/>
        </w:rPr>
        <w:t>.</w:t>
      </w:r>
      <w:r w:rsidR="006234BF" w:rsidRPr="00A70FB1">
        <w:rPr>
          <w:rFonts w:ascii="Lato" w:hAnsi="Lato" w:cstheme="minorHAnsi"/>
          <w:b/>
          <w:sz w:val="20"/>
          <w:szCs w:val="20"/>
        </w:rPr>
        <w:t xml:space="preserve"> PODSTAWOWE INFORMACJE DOTYCZĄCE CENY OFERTY I KRYTERIÓW</w:t>
      </w:r>
    </w:p>
    <w:p w14:paraId="5E5ACE81" w14:textId="537321E4" w:rsidR="00841C7E" w:rsidRPr="00A70FB1" w:rsidRDefault="0021515A" w:rsidP="00AA0D25">
      <w:pPr>
        <w:pStyle w:val="Akapitzlist"/>
        <w:numPr>
          <w:ilvl w:val="0"/>
          <w:numId w:val="38"/>
        </w:numPr>
        <w:spacing w:line="360" w:lineRule="auto"/>
        <w:ind w:left="284" w:right="-1" w:hanging="284"/>
        <w:rPr>
          <w:rFonts w:ascii="Lato" w:hAnsi="Lato" w:cstheme="minorHAnsi"/>
          <w:b/>
          <w:kern w:val="2"/>
          <w:sz w:val="20"/>
        </w:rPr>
      </w:pPr>
      <w:r w:rsidRPr="00A70FB1">
        <w:rPr>
          <w:rFonts w:ascii="Lato" w:hAnsi="Lato" w:cstheme="minorHAnsi"/>
          <w:b/>
          <w:sz w:val="20"/>
        </w:rPr>
        <w:t>Oferujemy</w:t>
      </w:r>
      <w:r w:rsidRPr="00A70FB1">
        <w:rPr>
          <w:rFonts w:ascii="Lato" w:hAnsi="Lato" w:cstheme="minorHAnsi"/>
          <w:sz w:val="20"/>
        </w:rPr>
        <w:t xml:space="preserve"> wykonanie zamówienia w pełnym rzeczowym zakresie, zgodnie z opisem przedmiotu zamówienia </w:t>
      </w:r>
      <w:r w:rsidR="002D4AE9" w:rsidRPr="00A70FB1">
        <w:rPr>
          <w:rFonts w:ascii="Lato" w:hAnsi="Lato" w:cstheme="minorHAnsi"/>
          <w:sz w:val="20"/>
        </w:rPr>
        <w:t xml:space="preserve">oraz załącznikiem nr 1 do opisu przedmiotu zamówienia </w:t>
      </w:r>
      <w:r w:rsidRPr="00A70FB1">
        <w:rPr>
          <w:rFonts w:ascii="Lato" w:hAnsi="Lato" w:cstheme="minorHAnsi"/>
          <w:sz w:val="20"/>
        </w:rPr>
        <w:t>wg poniższego</w:t>
      </w:r>
      <w:r w:rsidR="00652954" w:rsidRPr="00A70FB1">
        <w:rPr>
          <w:rFonts w:ascii="Lato" w:hAnsi="Lato" w:cstheme="minorHAnsi"/>
          <w:sz w:val="20"/>
        </w:rPr>
        <w:t xml:space="preserve">: </w:t>
      </w:r>
    </w:p>
    <w:p w14:paraId="28ACC405" w14:textId="77777777" w:rsidR="00BD4F3F" w:rsidRPr="00A70FB1" w:rsidRDefault="00BD4F3F" w:rsidP="00AA0D25">
      <w:pPr>
        <w:pStyle w:val="Akapitzlist"/>
        <w:spacing w:line="360" w:lineRule="auto"/>
        <w:ind w:left="284" w:right="-1"/>
        <w:rPr>
          <w:rFonts w:ascii="Lato" w:hAnsi="Lato" w:cstheme="minorHAnsi"/>
          <w:b/>
          <w:kern w:val="2"/>
          <w:sz w:val="20"/>
        </w:rPr>
      </w:pPr>
    </w:p>
    <w:tbl>
      <w:tblPr>
        <w:tblStyle w:val="Tabela-Siatka1"/>
        <w:tblW w:w="8782" w:type="dxa"/>
        <w:tblInd w:w="279" w:type="dxa"/>
        <w:tblLook w:val="04A0" w:firstRow="1" w:lastRow="0" w:firstColumn="1" w:lastColumn="0" w:noHBand="0" w:noVBand="1"/>
      </w:tblPr>
      <w:tblGrid>
        <w:gridCol w:w="709"/>
        <w:gridCol w:w="4156"/>
        <w:gridCol w:w="1965"/>
        <w:gridCol w:w="1952"/>
      </w:tblGrid>
      <w:tr w:rsidR="00D070B5" w:rsidRPr="00A70FB1" w14:paraId="189793F4" w14:textId="34141152" w:rsidTr="00D070B5">
        <w:tc>
          <w:tcPr>
            <w:tcW w:w="709" w:type="dxa"/>
            <w:shd w:val="clear" w:color="auto" w:fill="D0CECE"/>
          </w:tcPr>
          <w:p w14:paraId="643C045F" w14:textId="626234B6" w:rsidR="00D070B5" w:rsidRPr="00A70FB1" w:rsidRDefault="00D070B5" w:rsidP="00AA0D25">
            <w:pPr>
              <w:suppressAutoHyphens w:val="0"/>
              <w:spacing w:before="120" w:after="120"/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  <w:r w:rsidRPr="00A70FB1"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4156" w:type="dxa"/>
            <w:shd w:val="clear" w:color="auto" w:fill="D0CECE"/>
            <w:vAlign w:val="center"/>
          </w:tcPr>
          <w:p w14:paraId="77BCF182" w14:textId="261AF5DB" w:rsidR="00D070B5" w:rsidRPr="00A70FB1" w:rsidRDefault="00D070B5" w:rsidP="00AA0D25">
            <w:pPr>
              <w:suppressAutoHyphens w:val="0"/>
              <w:spacing w:before="120" w:after="120"/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  <w:r w:rsidRPr="00A70FB1"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  <w:t>Nazwa</w:t>
            </w:r>
            <w:r w:rsidR="00D21EBC" w:rsidRPr="00A70FB1"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  <w:t xml:space="preserve">  </w:t>
            </w:r>
          </w:p>
        </w:tc>
        <w:tc>
          <w:tcPr>
            <w:tcW w:w="1965" w:type="dxa"/>
            <w:shd w:val="clear" w:color="auto" w:fill="D0CECE"/>
            <w:vAlign w:val="center"/>
          </w:tcPr>
          <w:p w14:paraId="268A0968" w14:textId="26B02AA3" w:rsidR="00D070B5" w:rsidRPr="00A70FB1" w:rsidRDefault="00D070B5" w:rsidP="00AA0D25">
            <w:pPr>
              <w:suppressAutoHyphens w:val="0"/>
              <w:spacing w:before="120" w:after="120"/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  <w:r w:rsidRPr="00A70FB1"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  <w:t>Cena netto (PLN)</w:t>
            </w:r>
          </w:p>
        </w:tc>
        <w:tc>
          <w:tcPr>
            <w:tcW w:w="1952" w:type="dxa"/>
            <w:shd w:val="clear" w:color="auto" w:fill="D0CECE"/>
          </w:tcPr>
          <w:p w14:paraId="00E94398" w14:textId="36A32629" w:rsidR="00D070B5" w:rsidRPr="00A70FB1" w:rsidRDefault="00D070B5" w:rsidP="00AA0D25">
            <w:pPr>
              <w:suppressAutoHyphens w:val="0"/>
              <w:spacing w:before="120" w:after="120"/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  <w:r w:rsidRPr="00A70FB1"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  <w:t>Cena brutto (PLN)</w:t>
            </w:r>
          </w:p>
        </w:tc>
      </w:tr>
      <w:tr w:rsidR="00D070B5" w:rsidRPr="00A70FB1" w14:paraId="40A8986E" w14:textId="648E1EF7" w:rsidTr="00D070B5">
        <w:tc>
          <w:tcPr>
            <w:tcW w:w="709" w:type="dxa"/>
          </w:tcPr>
          <w:p w14:paraId="0299AB91" w14:textId="389A740B" w:rsidR="00D070B5" w:rsidRPr="00A70FB1" w:rsidRDefault="00067A25" w:rsidP="00AA0D25">
            <w:pPr>
              <w:suppressAutoHyphens w:val="0"/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  <w:r w:rsidRPr="00A70FB1"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4156" w:type="dxa"/>
            <w:vAlign w:val="center"/>
          </w:tcPr>
          <w:p w14:paraId="34C3C138" w14:textId="77777777" w:rsidR="00D070B5" w:rsidRPr="00A70FB1" w:rsidRDefault="00D070B5" w:rsidP="00AA0D25">
            <w:pPr>
              <w:suppressAutoHyphens w:val="0"/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  <w:r w:rsidRPr="00A70FB1"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  <w:t>Wdrożenie systemu</w:t>
            </w:r>
          </w:p>
          <w:p w14:paraId="3F4BF0A0" w14:textId="3031D3DE" w:rsidR="00E648F4" w:rsidRPr="00A70FB1" w:rsidRDefault="00E648F4" w:rsidP="00AA0D25">
            <w:pPr>
              <w:suppressAutoHyphens w:val="0"/>
              <w:rPr>
                <w:rFonts w:ascii="Lato" w:hAnsi="Lato" w:cstheme="minorHAnsi"/>
                <w:b/>
                <w:bCs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65" w:type="dxa"/>
            <w:vAlign w:val="center"/>
          </w:tcPr>
          <w:p w14:paraId="5F5AFCFE" w14:textId="77777777" w:rsidR="00D070B5" w:rsidRPr="00A70FB1" w:rsidRDefault="00D070B5" w:rsidP="00AA0D25">
            <w:pPr>
              <w:suppressAutoHyphens w:val="0"/>
              <w:rPr>
                <w:rFonts w:ascii="Lato" w:hAnsi="Lato" w:cstheme="minorHAnsi"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952" w:type="dxa"/>
          </w:tcPr>
          <w:p w14:paraId="3B46C315" w14:textId="77777777" w:rsidR="00D070B5" w:rsidRPr="00A70FB1" w:rsidRDefault="00D070B5" w:rsidP="00AA0D25">
            <w:pPr>
              <w:suppressAutoHyphens w:val="0"/>
              <w:rPr>
                <w:rFonts w:ascii="Lato" w:hAnsi="Lato" w:cstheme="minorHAnsi"/>
                <w:snapToGrid w:val="0"/>
                <w:color w:val="000000"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46D6B7CF" w14:textId="77777777" w:rsidR="002C5327" w:rsidRPr="00A70FB1" w:rsidRDefault="002C5327" w:rsidP="00AA0D25">
      <w:pPr>
        <w:spacing w:line="360" w:lineRule="auto"/>
        <w:ind w:left="142"/>
        <w:rPr>
          <w:rFonts w:ascii="Lato" w:hAnsi="Lato" w:cstheme="minorHAnsi"/>
          <w:i/>
          <w:iCs/>
          <w:sz w:val="20"/>
          <w:szCs w:val="20"/>
        </w:rPr>
      </w:pPr>
    </w:p>
    <w:p w14:paraId="6D9FC4E5" w14:textId="63510443" w:rsidR="00170676" w:rsidRPr="00A70FB1" w:rsidRDefault="00170676" w:rsidP="00AA0D25">
      <w:pPr>
        <w:spacing w:line="360" w:lineRule="auto"/>
        <w:ind w:right="-1"/>
        <w:rPr>
          <w:rFonts w:ascii="Lato" w:hAnsi="Lato" w:cstheme="minorHAnsi"/>
          <w:b/>
          <w:i/>
          <w:iCs/>
          <w:kern w:val="144"/>
          <w:sz w:val="20"/>
          <w:szCs w:val="20"/>
        </w:rPr>
      </w:pPr>
      <w:r w:rsidRPr="00A70FB1">
        <w:rPr>
          <w:rFonts w:ascii="Lato" w:hAnsi="Lato" w:cstheme="minorHAnsi"/>
          <w:b/>
          <w:i/>
          <w:iCs/>
          <w:kern w:val="144"/>
          <w:sz w:val="20"/>
          <w:szCs w:val="20"/>
        </w:rPr>
        <w:t xml:space="preserve">* cena wyrażona do </w:t>
      </w:r>
      <w:r w:rsidRPr="00A70FB1">
        <w:rPr>
          <w:rFonts w:ascii="Lato" w:hAnsi="Lato" w:cstheme="minorHAnsi"/>
          <w:b/>
          <w:bCs/>
          <w:i/>
          <w:iCs/>
          <w:kern w:val="144"/>
          <w:sz w:val="20"/>
          <w:szCs w:val="20"/>
        </w:rPr>
        <w:t>2 miejsc</w:t>
      </w:r>
      <w:r w:rsidRPr="00A70FB1">
        <w:rPr>
          <w:rFonts w:ascii="Lato" w:hAnsi="Lato" w:cstheme="minorHAnsi"/>
          <w:b/>
          <w:i/>
          <w:iCs/>
          <w:kern w:val="144"/>
          <w:sz w:val="20"/>
          <w:szCs w:val="20"/>
        </w:rPr>
        <w:t xml:space="preserve"> po przecinku</w:t>
      </w:r>
    </w:p>
    <w:p w14:paraId="06F12473" w14:textId="42323920" w:rsidR="00BD4F3F" w:rsidRPr="00A70FB1" w:rsidRDefault="006F456E" w:rsidP="00AA0D25">
      <w:pPr>
        <w:pStyle w:val="Bezodstpw"/>
        <w:spacing w:line="360" w:lineRule="auto"/>
        <w:ind w:left="720"/>
        <w:jc w:val="left"/>
        <w:rPr>
          <w:rFonts w:ascii="Lato" w:hAnsi="Lato" w:cstheme="minorHAnsi"/>
          <w:b/>
          <w:bCs/>
          <w:color w:val="EE0000"/>
          <w:sz w:val="20"/>
          <w:szCs w:val="20"/>
        </w:rPr>
      </w:pPr>
      <w:r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 xml:space="preserve">Uwaga: do formularza ofertowego należy dołączyć, pod rygorem odrzucenia oferty, </w:t>
      </w:r>
      <w:r w:rsidR="00AA0D25"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 xml:space="preserve">uzupełnione </w:t>
      </w:r>
      <w:r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 xml:space="preserve"> </w:t>
      </w:r>
      <w:r w:rsidR="00AA0D25"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 xml:space="preserve">załączniki </w:t>
      </w:r>
      <w:r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 xml:space="preserve">(Załącznik </w:t>
      </w:r>
      <w:r w:rsidR="00A178D9"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 xml:space="preserve">nr </w:t>
      </w:r>
      <w:r w:rsidR="00AA0D25"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>1,1a,</w:t>
      </w:r>
      <w:r w:rsidR="00E46EBF"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>2a</w:t>
      </w:r>
      <w:r w:rsidR="00A178D9"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 xml:space="preserve"> </w:t>
      </w:r>
      <w:r w:rsidRPr="00A70FB1">
        <w:rPr>
          <w:rFonts w:ascii="Lato" w:hAnsi="Lato" w:cstheme="minorHAnsi"/>
          <w:b/>
          <w:bCs/>
          <w:color w:val="EE0000"/>
          <w:sz w:val="20"/>
          <w:szCs w:val="20"/>
          <w:highlight w:val="yellow"/>
        </w:rPr>
        <w:t>do formularza ofertowego)</w:t>
      </w:r>
      <w:r w:rsidRPr="00A70FB1">
        <w:rPr>
          <w:rFonts w:ascii="Lato" w:hAnsi="Lato" w:cstheme="minorHAnsi"/>
          <w:b/>
          <w:bCs/>
          <w:color w:val="EE0000"/>
          <w:sz w:val="20"/>
          <w:szCs w:val="20"/>
        </w:rPr>
        <w:t xml:space="preserve"> </w:t>
      </w:r>
    </w:p>
    <w:p w14:paraId="6E86DEF1" w14:textId="400A84C8" w:rsidR="006234BF" w:rsidRPr="00A70FB1" w:rsidRDefault="006234BF" w:rsidP="00AA0D25">
      <w:pPr>
        <w:shd w:val="clear" w:color="auto" w:fill="EDEDED"/>
        <w:spacing w:line="360" w:lineRule="auto"/>
        <w:ind w:right="-1"/>
        <w:rPr>
          <w:rFonts w:ascii="Lato" w:hAnsi="Lato" w:cstheme="minorHAnsi"/>
          <w:b/>
          <w:bCs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IV</w:t>
      </w:r>
      <w:r w:rsidRPr="00A70FB1">
        <w:rPr>
          <w:rFonts w:ascii="Lato" w:hAnsi="Lato" w:cstheme="minorHAnsi"/>
          <w:bCs/>
          <w:sz w:val="20"/>
          <w:szCs w:val="20"/>
        </w:rPr>
        <w:t>.</w:t>
      </w:r>
      <w:r w:rsidRPr="00A70FB1">
        <w:rPr>
          <w:rFonts w:ascii="Lato" w:hAnsi="Lato" w:cstheme="minorHAnsi"/>
          <w:b/>
          <w:sz w:val="20"/>
          <w:szCs w:val="20"/>
        </w:rPr>
        <w:tab/>
      </w:r>
      <w:r w:rsidRPr="00A70FB1">
        <w:rPr>
          <w:rFonts w:ascii="Lato" w:hAnsi="Lato" w:cstheme="minorHAnsi"/>
          <w:b/>
          <w:bCs/>
          <w:sz w:val="20"/>
          <w:szCs w:val="20"/>
        </w:rPr>
        <w:t>POT</w:t>
      </w:r>
      <w:r w:rsidR="002C5327" w:rsidRPr="00A70FB1">
        <w:rPr>
          <w:rFonts w:ascii="Lato" w:hAnsi="Lato" w:cstheme="minorHAnsi"/>
          <w:b/>
          <w:bCs/>
          <w:sz w:val="20"/>
          <w:szCs w:val="20"/>
        </w:rPr>
        <w:t>WIERDZENIE SPEŁNIENIA WYMOGÓW S</w:t>
      </w:r>
      <w:r w:rsidRPr="00A70FB1">
        <w:rPr>
          <w:rFonts w:ascii="Lato" w:hAnsi="Lato" w:cstheme="minorHAnsi"/>
          <w:b/>
          <w:bCs/>
          <w:sz w:val="20"/>
          <w:szCs w:val="20"/>
        </w:rPr>
        <w:t>WZ DOTYCZĄCYCH</w:t>
      </w:r>
    </w:p>
    <w:p w14:paraId="4723B584" w14:textId="77777777" w:rsidR="006234BF" w:rsidRPr="00A70FB1" w:rsidRDefault="006234BF" w:rsidP="00AA0D25">
      <w:pPr>
        <w:shd w:val="clear" w:color="auto" w:fill="EDEDED"/>
        <w:spacing w:line="360" w:lineRule="auto"/>
        <w:ind w:right="-1" w:firstLine="709"/>
        <w:rPr>
          <w:rFonts w:ascii="Lato" w:hAnsi="Lato" w:cstheme="minorHAnsi"/>
          <w:b/>
          <w:bCs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PRZEDMIOTU ZAMÓWIENIA I OBOWIAZKÓW WYKONAWCY</w:t>
      </w:r>
    </w:p>
    <w:p w14:paraId="78B8F6D3" w14:textId="77777777" w:rsidR="00867CD3" w:rsidRPr="00A70FB1" w:rsidRDefault="00867CD3" w:rsidP="00AA0D25">
      <w:pPr>
        <w:spacing w:line="360" w:lineRule="auto"/>
        <w:ind w:left="284"/>
        <w:rPr>
          <w:rFonts w:ascii="Lato" w:hAnsi="Lato" w:cstheme="minorHAnsi"/>
          <w:sz w:val="20"/>
          <w:szCs w:val="20"/>
        </w:rPr>
      </w:pPr>
    </w:p>
    <w:p w14:paraId="0A84B9BD" w14:textId="2DC82F26" w:rsidR="00A24764" w:rsidRPr="00A70FB1" w:rsidRDefault="006234BF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Akceptujemy  termin płatności </w:t>
      </w:r>
      <w:r w:rsidR="00BA2AF3" w:rsidRPr="00A70FB1">
        <w:rPr>
          <w:rFonts w:ascii="Lato" w:hAnsi="Lato" w:cstheme="minorHAnsi"/>
          <w:sz w:val="20"/>
          <w:szCs w:val="20"/>
        </w:rPr>
        <w:t>zgodny z rozdz. VI</w:t>
      </w:r>
      <w:r w:rsidR="000472A3" w:rsidRPr="00A70FB1">
        <w:rPr>
          <w:rFonts w:ascii="Lato" w:hAnsi="Lato" w:cstheme="minorHAnsi"/>
          <w:sz w:val="20"/>
          <w:szCs w:val="20"/>
        </w:rPr>
        <w:t>I</w:t>
      </w:r>
      <w:r w:rsidR="00BA2AF3" w:rsidRPr="00A70FB1">
        <w:rPr>
          <w:rFonts w:ascii="Lato" w:hAnsi="Lato" w:cstheme="minorHAnsi"/>
          <w:sz w:val="20"/>
          <w:szCs w:val="20"/>
        </w:rPr>
        <w:t xml:space="preserve"> SWZ</w:t>
      </w:r>
    </w:p>
    <w:p w14:paraId="20D63E5C" w14:textId="1488834C" w:rsidR="00A24764" w:rsidRPr="00A70FB1" w:rsidRDefault="006234BF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Oświadczamy, że jesteśmy związani ofertą </w:t>
      </w:r>
      <w:r w:rsidR="00EA5061" w:rsidRPr="00A70FB1">
        <w:rPr>
          <w:rFonts w:ascii="Lato" w:hAnsi="Lato" w:cstheme="minorHAnsi"/>
          <w:sz w:val="20"/>
          <w:szCs w:val="20"/>
        </w:rPr>
        <w:t>w terminie wskazanym w Dziale X</w:t>
      </w:r>
      <w:r w:rsidR="000472A3" w:rsidRPr="00A70FB1">
        <w:rPr>
          <w:rFonts w:ascii="Lato" w:hAnsi="Lato" w:cstheme="minorHAnsi"/>
          <w:sz w:val="20"/>
          <w:szCs w:val="20"/>
        </w:rPr>
        <w:t>IX</w:t>
      </w:r>
      <w:r w:rsidR="00EA5061" w:rsidRPr="00A70FB1">
        <w:rPr>
          <w:rFonts w:ascii="Lato" w:hAnsi="Lato" w:cstheme="minorHAnsi"/>
          <w:sz w:val="20"/>
          <w:szCs w:val="20"/>
        </w:rPr>
        <w:t xml:space="preserve"> Specyfikacji Warunków Zamówienia</w:t>
      </w:r>
      <w:r w:rsidR="00BA2AF3" w:rsidRPr="00A70FB1">
        <w:rPr>
          <w:rFonts w:ascii="Lato" w:hAnsi="Lato" w:cstheme="minorHAnsi"/>
          <w:b/>
          <w:bCs/>
          <w:sz w:val="20"/>
          <w:szCs w:val="20"/>
        </w:rPr>
        <w:t>.</w:t>
      </w:r>
    </w:p>
    <w:p w14:paraId="562319D3" w14:textId="77777777" w:rsidR="00A24764" w:rsidRPr="00A70FB1" w:rsidRDefault="006234BF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Oświadczamy, </w:t>
      </w:r>
      <w:r w:rsidR="000B0361" w:rsidRPr="00A70FB1">
        <w:rPr>
          <w:rFonts w:ascii="Lato" w:hAnsi="Lato" w:cstheme="minorHAnsi"/>
          <w:bCs/>
          <w:kern w:val="16"/>
          <w:sz w:val="20"/>
          <w:szCs w:val="20"/>
        </w:rPr>
        <w:t>że zapoznaliśmy się ze Specyfikacją Warunków Zamówienia oraz jej załącznikami, ze zmianami SWZ (</w:t>
      </w:r>
      <w:r w:rsidR="000B0361" w:rsidRPr="00A70FB1">
        <w:rPr>
          <w:rFonts w:ascii="Lato" w:hAnsi="Lato" w:cstheme="minorHAnsi"/>
          <w:bCs/>
          <w:i/>
          <w:kern w:val="16"/>
          <w:sz w:val="20"/>
          <w:szCs w:val="20"/>
        </w:rPr>
        <w:t>o ile SWZ podlegała zmianom</w:t>
      </w:r>
      <w:r w:rsidR="000B0361" w:rsidRPr="00A70FB1">
        <w:rPr>
          <w:rFonts w:ascii="Lato" w:hAnsi="Lato" w:cstheme="minorHAnsi"/>
          <w:bCs/>
          <w:kern w:val="16"/>
          <w:sz w:val="20"/>
          <w:szCs w:val="20"/>
        </w:rPr>
        <w:t>) oraz wyjaśnieniami treści SWZ (</w:t>
      </w:r>
      <w:r w:rsidR="000B0361" w:rsidRPr="00A70FB1">
        <w:rPr>
          <w:rFonts w:ascii="Lato" w:hAnsi="Lato" w:cstheme="minorHAnsi"/>
          <w:bCs/>
          <w:i/>
          <w:kern w:val="16"/>
          <w:sz w:val="20"/>
          <w:szCs w:val="20"/>
        </w:rPr>
        <w:t>o ile Zamawiający wyjaśniał treść SWZ</w:t>
      </w:r>
      <w:r w:rsidR="000B0361" w:rsidRPr="00A70FB1">
        <w:rPr>
          <w:rFonts w:ascii="Lato" w:hAnsi="Lato" w:cstheme="minorHAnsi"/>
          <w:bCs/>
          <w:kern w:val="16"/>
          <w:sz w:val="20"/>
          <w:szCs w:val="20"/>
        </w:rPr>
        <w:t>), nie wnosimy</w:t>
      </w:r>
      <w:r w:rsidR="000B0361" w:rsidRPr="00A70FB1">
        <w:rPr>
          <w:rFonts w:ascii="Lato" w:hAnsi="Lato" w:cstheme="minorHAnsi"/>
          <w:sz w:val="20"/>
          <w:szCs w:val="20"/>
        </w:rPr>
        <w:t xml:space="preserve"> żadnych zastrzeżeń oraz uzyskaliśmy informacje niezbędne do przygotowania oferty. Tym samym zobowiązujemy się do spełnienia wszystkich warunków zawartych w SWZ.</w:t>
      </w:r>
    </w:p>
    <w:p w14:paraId="1BA29BA8" w14:textId="77777777" w:rsidR="007A24BC" w:rsidRPr="00A70FB1" w:rsidRDefault="006234BF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Oświadczamy, że akceptujemy projekt umowy. Jednocześnie zobowiązujemy </w:t>
      </w:r>
      <w:r w:rsidR="00A24764" w:rsidRPr="00A70FB1">
        <w:rPr>
          <w:rFonts w:ascii="Lato" w:hAnsi="Lato" w:cstheme="minorHAnsi"/>
          <w:sz w:val="20"/>
          <w:szCs w:val="20"/>
        </w:rPr>
        <w:t xml:space="preserve">się </w:t>
      </w:r>
      <w:r w:rsidRPr="00A70FB1">
        <w:rPr>
          <w:rFonts w:ascii="Lato" w:hAnsi="Lato" w:cstheme="minorHAnsi"/>
          <w:sz w:val="20"/>
          <w:szCs w:val="20"/>
        </w:rPr>
        <w:t>w przypadku wyboru naszej oferty podpisać umowę bez zastrzeżeń, w terminie i miejscu wyznaczonym przez</w:t>
      </w:r>
      <w:r w:rsidR="006A291C" w:rsidRPr="00A70FB1">
        <w:rPr>
          <w:rFonts w:ascii="Lato" w:hAnsi="Lato" w:cstheme="minorHAnsi"/>
          <w:sz w:val="20"/>
          <w:szCs w:val="20"/>
        </w:rPr>
        <w:t> </w:t>
      </w:r>
      <w:r w:rsidRPr="00A70FB1">
        <w:rPr>
          <w:rFonts w:ascii="Lato" w:hAnsi="Lato" w:cstheme="minorHAnsi"/>
          <w:sz w:val="20"/>
          <w:szCs w:val="20"/>
        </w:rPr>
        <w:t>Zamawiającego.</w:t>
      </w:r>
    </w:p>
    <w:p w14:paraId="483A3401" w14:textId="54DA144A" w:rsidR="007A24BC" w:rsidRPr="00A70FB1" w:rsidRDefault="007A24BC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Oświadczamy, że będziemy </w:t>
      </w:r>
      <w:r w:rsidRPr="00A70FB1">
        <w:rPr>
          <w:rFonts w:ascii="Lato" w:hAnsi="Lato" w:cstheme="minorHAnsi"/>
          <w:b/>
          <w:sz w:val="20"/>
          <w:szCs w:val="20"/>
          <w:u w:val="single"/>
        </w:rPr>
        <w:t xml:space="preserve">realizować przedmiot zamówienia w okresie wskazanym w rozdz. </w:t>
      </w:r>
      <w:r w:rsidR="003D2E3D" w:rsidRPr="00A70FB1">
        <w:rPr>
          <w:rFonts w:ascii="Lato" w:hAnsi="Lato" w:cstheme="minorHAnsi"/>
          <w:b/>
          <w:sz w:val="20"/>
          <w:szCs w:val="20"/>
          <w:u w:val="single"/>
        </w:rPr>
        <w:br/>
      </w:r>
      <w:r w:rsidR="000B0361" w:rsidRPr="00A70FB1">
        <w:rPr>
          <w:rFonts w:ascii="Lato" w:hAnsi="Lato" w:cstheme="minorHAnsi"/>
          <w:b/>
          <w:sz w:val="20"/>
          <w:szCs w:val="20"/>
          <w:u w:val="single"/>
        </w:rPr>
        <w:t>V</w:t>
      </w:r>
      <w:r w:rsidR="00A70FB1" w:rsidRPr="00A70FB1">
        <w:rPr>
          <w:rFonts w:ascii="Lato" w:hAnsi="Lato" w:cstheme="minorHAnsi"/>
          <w:b/>
          <w:sz w:val="20"/>
          <w:szCs w:val="20"/>
          <w:u w:val="single"/>
        </w:rPr>
        <w:t>II</w:t>
      </w:r>
      <w:r w:rsidRPr="00A70FB1">
        <w:rPr>
          <w:rFonts w:ascii="Lato" w:hAnsi="Lato" w:cstheme="minorHAnsi"/>
          <w:b/>
          <w:sz w:val="20"/>
          <w:szCs w:val="20"/>
          <w:u w:val="single"/>
        </w:rPr>
        <w:t xml:space="preserve"> SWZ</w:t>
      </w:r>
      <w:r w:rsidR="00D0182D" w:rsidRPr="00A70FB1">
        <w:rPr>
          <w:rFonts w:ascii="Lato" w:hAnsi="Lato" w:cstheme="minorHAnsi"/>
          <w:b/>
          <w:sz w:val="20"/>
          <w:szCs w:val="20"/>
          <w:u w:val="single"/>
        </w:rPr>
        <w:t xml:space="preserve">, w terminach wskazanych w </w:t>
      </w:r>
      <w:r w:rsidR="000F6AE5" w:rsidRPr="00A70FB1">
        <w:rPr>
          <w:rFonts w:ascii="Lato" w:hAnsi="Lato" w:cstheme="minorHAnsi"/>
          <w:b/>
          <w:sz w:val="20"/>
          <w:szCs w:val="20"/>
          <w:u w:val="single"/>
        </w:rPr>
        <w:t xml:space="preserve">pkt </w:t>
      </w:r>
      <w:r w:rsidR="00394AE9" w:rsidRPr="00A70FB1">
        <w:rPr>
          <w:rFonts w:ascii="Lato" w:hAnsi="Lato" w:cstheme="minorHAnsi"/>
          <w:b/>
          <w:sz w:val="20"/>
          <w:szCs w:val="20"/>
          <w:u w:val="single"/>
        </w:rPr>
        <w:t>1</w:t>
      </w:r>
      <w:r w:rsidR="003F0D0A" w:rsidRPr="00A70FB1">
        <w:rPr>
          <w:rFonts w:ascii="Lato" w:hAnsi="Lato" w:cstheme="minorHAnsi"/>
          <w:b/>
          <w:sz w:val="20"/>
          <w:szCs w:val="20"/>
          <w:u w:val="single"/>
        </w:rPr>
        <w:t xml:space="preserve"> tj. zgodnie z </w:t>
      </w:r>
      <w:r w:rsidR="001D4E8A" w:rsidRPr="00A70FB1">
        <w:rPr>
          <w:rFonts w:ascii="Lato" w:hAnsi="Lato" w:cstheme="minorHAnsi"/>
          <w:b/>
          <w:sz w:val="20"/>
          <w:szCs w:val="20"/>
          <w:u w:val="single"/>
        </w:rPr>
        <w:t>oferowanym</w:t>
      </w:r>
      <w:r w:rsidR="003F0D0A" w:rsidRPr="00A70FB1">
        <w:rPr>
          <w:rFonts w:ascii="Lato" w:hAnsi="Lato" w:cstheme="minorHAnsi"/>
          <w:b/>
          <w:sz w:val="20"/>
          <w:szCs w:val="20"/>
          <w:u w:val="single"/>
        </w:rPr>
        <w:t xml:space="preserve"> terminem realizacji </w:t>
      </w:r>
      <w:r w:rsidR="00A478D9" w:rsidRPr="00A70FB1">
        <w:rPr>
          <w:rFonts w:ascii="Lato" w:hAnsi="Lato" w:cstheme="minorHAnsi"/>
          <w:b/>
          <w:sz w:val="20"/>
          <w:szCs w:val="20"/>
          <w:u w:val="single"/>
        </w:rPr>
        <w:t>usługi</w:t>
      </w:r>
      <w:r w:rsidR="00B14E65" w:rsidRPr="00A70FB1">
        <w:rPr>
          <w:rFonts w:ascii="Lato" w:hAnsi="Lato" w:cstheme="minorHAnsi"/>
          <w:b/>
          <w:sz w:val="20"/>
          <w:szCs w:val="20"/>
          <w:u w:val="single"/>
        </w:rPr>
        <w:t>.</w:t>
      </w:r>
    </w:p>
    <w:p w14:paraId="6FC98CAD" w14:textId="292DDD3C" w:rsidR="00D00FCF" w:rsidRPr="00A70FB1" w:rsidRDefault="00D00FCF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Wykonawca, udziela gwaranc</w:t>
      </w:r>
      <w:r w:rsidR="00B14E65" w:rsidRPr="00A70FB1">
        <w:rPr>
          <w:rFonts w:ascii="Lato" w:hAnsi="Lato" w:cstheme="minorHAnsi"/>
          <w:sz w:val="20"/>
          <w:szCs w:val="20"/>
        </w:rPr>
        <w:t>ji</w:t>
      </w:r>
      <w:r w:rsidRPr="00A70FB1">
        <w:rPr>
          <w:rFonts w:ascii="Lato" w:hAnsi="Lato" w:cstheme="minorHAnsi"/>
          <w:sz w:val="20"/>
          <w:szCs w:val="20"/>
        </w:rPr>
        <w:t xml:space="preserve"> na </w:t>
      </w:r>
      <w:r w:rsidR="00807341" w:rsidRPr="00A70FB1">
        <w:rPr>
          <w:rFonts w:ascii="Lato" w:hAnsi="Lato" w:cstheme="minorHAnsi"/>
          <w:sz w:val="20"/>
          <w:szCs w:val="20"/>
        </w:rPr>
        <w:t xml:space="preserve">wykonaną usługę </w:t>
      </w:r>
      <w:r w:rsidR="00B14E65" w:rsidRPr="00A70FB1">
        <w:rPr>
          <w:rFonts w:ascii="Lato" w:hAnsi="Lato" w:cstheme="minorHAnsi"/>
          <w:sz w:val="20"/>
          <w:szCs w:val="20"/>
        </w:rPr>
        <w:t xml:space="preserve">przez </w:t>
      </w:r>
      <w:r w:rsidRPr="00A70FB1">
        <w:rPr>
          <w:rFonts w:ascii="Lato" w:hAnsi="Lato" w:cstheme="minorHAnsi"/>
          <w:sz w:val="20"/>
          <w:szCs w:val="20"/>
        </w:rPr>
        <w:t>okres 24 miesięcy</w:t>
      </w:r>
      <w:r w:rsidR="00F65E44" w:rsidRPr="00A70FB1">
        <w:rPr>
          <w:rFonts w:ascii="Lato" w:hAnsi="Lato" w:cstheme="minorHAnsi"/>
          <w:sz w:val="20"/>
          <w:szCs w:val="20"/>
        </w:rPr>
        <w:t xml:space="preserve"> od daty podpisania protokołu </w:t>
      </w:r>
      <w:r w:rsidR="008E7E59" w:rsidRPr="00A70FB1">
        <w:rPr>
          <w:rFonts w:ascii="Lato" w:hAnsi="Lato" w:cstheme="minorHAnsi"/>
          <w:sz w:val="20"/>
          <w:szCs w:val="20"/>
        </w:rPr>
        <w:t xml:space="preserve">końcowego </w:t>
      </w:r>
      <w:r w:rsidR="00F65E44" w:rsidRPr="00A70FB1">
        <w:rPr>
          <w:rFonts w:ascii="Lato" w:hAnsi="Lato" w:cstheme="minorHAnsi"/>
          <w:sz w:val="20"/>
          <w:szCs w:val="20"/>
        </w:rPr>
        <w:t xml:space="preserve">odbioru bez uwag. </w:t>
      </w:r>
    </w:p>
    <w:p w14:paraId="6FE7BFD7" w14:textId="77777777" w:rsidR="00062DC7" w:rsidRPr="00A70FB1" w:rsidRDefault="008D1413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Oświadczamy, że załączone do oferty dokumenty opisują stan prawny i faktyczny, aktualny na</w:t>
      </w:r>
      <w:r w:rsidR="006A291C" w:rsidRPr="00A70FB1">
        <w:rPr>
          <w:rFonts w:ascii="Lato" w:hAnsi="Lato" w:cstheme="minorHAnsi"/>
          <w:sz w:val="20"/>
          <w:szCs w:val="20"/>
        </w:rPr>
        <w:t> </w:t>
      </w:r>
      <w:r w:rsidRPr="00A70FB1">
        <w:rPr>
          <w:rFonts w:ascii="Lato" w:hAnsi="Lato" w:cstheme="minorHAnsi"/>
          <w:sz w:val="20"/>
          <w:szCs w:val="20"/>
        </w:rPr>
        <w:t>dzień otwarcia ofert (</w:t>
      </w:r>
      <w:r w:rsidRPr="00A70FB1">
        <w:rPr>
          <w:rFonts w:ascii="Lato" w:hAnsi="Lato" w:cstheme="minorHAnsi"/>
          <w:i/>
          <w:iCs/>
          <w:sz w:val="20"/>
          <w:szCs w:val="20"/>
        </w:rPr>
        <w:t>odpowiedzialność karna na podstawie art. 233 Kk</w:t>
      </w:r>
      <w:r w:rsidRPr="00A70FB1">
        <w:rPr>
          <w:rFonts w:ascii="Lato" w:hAnsi="Lato" w:cstheme="minorHAnsi"/>
          <w:sz w:val="20"/>
          <w:szCs w:val="20"/>
        </w:rPr>
        <w:t>.).</w:t>
      </w:r>
    </w:p>
    <w:p w14:paraId="22CEA57D" w14:textId="77777777" w:rsidR="00241934" w:rsidRPr="00A70FB1" w:rsidRDefault="00241934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Oświadczam, że wypełniłem obowiązki informacyjne przewidziane w art. 13 lub art. 14 RODO</w:t>
      </w:r>
      <w:r w:rsidRPr="00A70FB1">
        <w:rPr>
          <w:rFonts w:ascii="Lato" w:hAnsi="Lato" w:cstheme="minorHAnsi"/>
          <w:sz w:val="20"/>
          <w:szCs w:val="20"/>
          <w:vertAlign w:val="superscript"/>
        </w:rPr>
        <w:t>1)</w:t>
      </w:r>
      <w:r w:rsidRPr="00A70FB1">
        <w:rPr>
          <w:rFonts w:ascii="Lato" w:hAnsi="Lato" w:cstheme="minorHAnsi"/>
          <w:sz w:val="20"/>
          <w:szCs w:val="20"/>
        </w:rPr>
        <w:t xml:space="preserve"> wobec osób fizycznych, od których dane osobowe bezpośrednio lub pośrednio pozyskałem w celu ubiegania się</w:t>
      </w:r>
      <w:r w:rsidR="00ED65B9" w:rsidRPr="00A70FB1">
        <w:rPr>
          <w:rFonts w:ascii="Lato" w:hAnsi="Lato" w:cstheme="minorHAnsi"/>
          <w:sz w:val="20"/>
          <w:szCs w:val="20"/>
        </w:rPr>
        <w:t> </w:t>
      </w:r>
      <w:r w:rsidRPr="00A70FB1">
        <w:rPr>
          <w:rFonts w:ascii="Lato" w:hAnsi="Lato" w:cstheme="minorHAnsi"/>
          <w:sz w:val="20"/>
          <w:szCs w:val="20"/>
        </w:rPr>
        <w:t>o udzielenie zamówienia publicznego w niniejszym postępowaniu.*</w:t>
      </w:r>
    </w:p>
    <w:p w14:paraId="6CAF6FB2" w14:textId="2F77BBA5" w:rsidR="00241934" w:rsidRPr="00A70FB1" w:rsidRDefault="00241934" w:rsidP="00883348">
      <w:pPr>
        <w:pStyle w:val="Bezodstpw"/>
        <w:tabs>
          <w:tab w:val="left" w:pos="284"/>
        </w:tabs>
        <w:spacing w:line="360" w:lineRule="auto"/>
        <w:ind w:left="284"/>
        <w:rPr>
          <w:rFonts w:ascii="Lato" w:hAnsi="Lato" w:cstheme="minorHAnsi"/>
          <w:i/>
          <w:sz w:val="20"/>
          <w:szCs w:val="20"/>
        </w:rPr>
      </w:pPr>
      <w:r w:rsidRPr="00A70FB1">
        <w:rPr>
          <w:rFonts w:ascii="Lato" w:hAnsi="Lato" w:cstheme="minorHAnsi"/>
          <w:i/>
          <w:sz w:val="20"/>
          <w:szCs w:val="20"/>
          <w:vertAlign w:val="superscript"/>
        </w:rPr>
        <w:t xml:space="preserve">1) </w:t>
      </w:r>
      <w:r w:rsidRPr="00A70FB1">
        <w:rPr>
          <w:rFonts w:ascii="Lato" w:hAnsi="Lato" w:cstheme="minorHAnsi"/>
          <w:i/>
          <w:sz w:val="20"/>
          <w:szCs w:val="20"/>
        </w:rPr>
        <w:t xml:space="preserve">rozporządzenie Parlamentu Europejskiego i Rady (UE) 2016/679 z dnia 27 kwietnia 2016 r. </w:t>
      </w:r>
      <w:r w:rsidR="003D2E3D" w:rsidRPr="00A70FB1">
        <w:rPr>
          <w:rFonts w:ascii="Lato" w:hAnsi="Lato" w:cstheme="minorHAnsi"/>
          <w:i/>
          <w:sz w:val="20"/>
          <w:szCs w:val="20"/>
        </w:rPr>
        <w:br/>
      </w:r>
      <w:r w:rsidRPr="00A70FB1">
        <w:rPr>
          <w:rFonts w:ascii="Lato" w:hAnsi="Lato" w:cstheme="minorHAnsi"/>
          <w:i/>
          <w:sz w:val="20"/>
          <w:szCs w:val="20"/>
        </w:rPr>
        <w:t xml:space="preserve">w sprawie ochrony osób fizycznych w związku z przetwarzaniem danych osobowych i w sprawie swobodnego </w:t>
      </w:r>
      <w:r w:rsidRPr="00A70FB1">
        <w:rPr>
          <w:rFonts w:ascii="Lato" w:hAnsi="Lato" w:cstheme="minorHAnsi"/>
          <w:i/>
          <w:sz w:val="20"/>
          <w:szCs w:val="20"/>
        </w:rPr>
        <w:lastRenderedPageBreak/>
        <w:t>przepływu takich danych oraz uchylenia dyrektywy 95/46/WE (ogólne rozporządzenie o ochronie danych) (Dz. Urz. UE L 119 z 04.05.2016, str. 1).</w:t>
      </w:r>
    </w:p>
    <w:p w14:paraId="215CDDDA" w14:textId="77777777" w:rsidR="00241934" w:rsidRPr="00A70FB1" w:rsidRDefault="00241934" w:rsidP="00883348">
      <w:pPr>
        <w:pStyle w:val="Bezodstpw"/>
        <w:tabs>
          <w:tab w:val="left" w:pos="284"/>
        </w:tabs>
        <w:spacing w:line="360" w:lineRule="auto"/>
        <w:ind w:left="284"/>
        <w:rPr>
          <w:rFonts w:ascii="Lato" w:hAnsi="Lato" w:cstheme="minorHAnsi"/>
          <w:i/>
          <w:sz w:val="20"/>
          <w:szCs w:val="20"/>
        </w:rPr>
      </w:pPr>
      <w:r w:rsidRPr="00A70FB1">
        <w:rPr>
          <w:rFonts w:ascii="Lato" w:hAnsi="Lato" w:cstheme="minorHAnsi"/>
          <w:i/>
          <w:sz w:val="20"/>
          <w:szCs w:val="20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2B7B41D" w14:textId="7588285C" w:rsidR="00241934" w:rsidRPr="00A70FB1" w:rsidRDefault="00241934" w:rsidP="00883348">
      <w:pPr>
        <w:pStyle w:val="Akapitzlist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</w:rPr>
      </w:pPr>
      <w:r w:rsidRPr="00A70FB1">
        <w:rPr>
          <w:rFonts w:ascii="Lato" w:hAnsi="Lato" w:cstheme="minorHAnsi"/>
          <w:sz w:val="20"/>
        </w:rPr>
        <w:t xml:space="preserve">Wyrażam zgodę na przetwarzanie danych osobowych przekazanych w ofercie oraz w później składanych dokumentach, oświadczeniach i wyjaśnieniach dla potrzeb związanych z niniejszym postępowaniem o udzielenie zamówienia publicznego, zgodnie z Rozporządzeniem Parlamentu Europejskiego i Rady (UE) 2016/679 z dnia 27 kwietnia 2016 r. w sprawie ochrony osób fizycznych </w:t>
      </w:r>
      <w:r w:rsidR="00A70FB1">
        <w:rPr>
          <w:rFonts w:ascii="Lato" w:hAnsi="Lato" w:cstheme="minorHAnsi"/>
          <w:sz w:val="20"/>
        </w:rPr>
        <w:br/>
      </w:r>
      <w:r w:rsidRPr="00A70FB1">
        <w:rPr>
          <w:rFonts w:ascii="Lato" w:hAnsi="Lato" w:cstheme="minorHAnsi"/>
          <w:sz w:val="20"/>
        </w:rPr>
        <w:t>w związku z przetwarzaniem danych osobowych i w sprawie swobodnego przepływu takich danych oraz uchylenia Dyrektywy 95/46/WE – w pełnym zakresie związanym z udzieleniem zamówienia publicznego i zawarciem w jego wyniku Umowy.</w:t>
      </w:r>
    </w:p>
    <w:p w14:paraId="5C856DB0" w14:textId="77777777" w:rsidR="009E21E7" w:rsidRPr="00A70FB1" w:rsidRDefault="009E21E7" w:rsidP="00883348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jc w:val="both"/>
        <w:rPr>
          <w:rFonts w:ascii="Lato" w:hAnsi="Lato" w:cstheme="minorHAnsi"/>
          <w:sz w:val="20"/>
          <w:szCs w:val="20"/>
        </w:rPr>
      </w:pPr>
      <w:bookmarkStart w:id="3" w:name="_Hlk43148687"/>
      <w:r w:rsidRPr="00A70FB1">
        <w:rPr>
          <w:rFonts w:ascii="Lato" w:hAnsi="Lato" w:cstheme="minorHAnsi"/>
          <w:sz w:val="20"/>
          <w:szCs w:val="20"/>
        </w:rPr>
        <w:t>Wskazujemy, iż następujące oświadczenia lub dokumenty, potwierdzające spełnienie przez nas</w:t>
      </w:r>
      <w:r w:rsidR="003A4DDF" w:rsidRPr="00A70FB1">
        <w:rPr>
          <w:rFonts w:ascii="Lato" w:hAnsi="Lato" w:cstheme="minorHAnsi"/>
          <w:sz w:val="20"/>
          <w:szCs w:val="20"/>
        </w:rPr>
        <w:t xml:space="preserve"> warunków udziału</w:t>
      </w:r>
      <w:r w:rsidRPr="00A70FB1">
        <w:rPr>
          <w:rFonts w:ascii="Lato" w:hAnsi="Lato" w:cstheme="minorHAnsi"/>
          <w:sz w:val="20"/>
          <w:szCs w:val="20"/>
        </w:rPr>
        <w:t xml:space="preserve"> w postepowaniu oraz brak podstaw do wykluczenia z udziału w postepowaniu są dostępne w formie elektronicznej pod określonym ogólnodostępnymi i bezpłatnymi adresami internetowymi baz danych:</w:t>
      </w:r>
    </w:p>
    <w:p w14:paraId="3BE118CE" w14:textId="77777777" w:rsidR="008F564D" w:rsidRPr="00A70FB1" w:rsidRDefault="008F564D" w:rsidP="00AA0D25">
      <w:pPr>
        <w:spacing w:line="360" w:lineRule="auto"/>
        <w:ind w:left="284"/>
        <w:rPr>
          <w:rFonts w:ascii="Lato" w:hAnsi="Lato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4092"/>
        <w:gridCol w:w="4265"/>
      </w:tblGrid>
      <w:tr w:rsidR="00F16B1D" w:rsidRPr="00A70FB1" w14:paraId="142CDE25" w14:textId="77777777" w:rsidTr="00B14E65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DD8C7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  <w:t>Lp.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1FA9F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  <w:t>Nazwa dokumentu/oświadczenia/numer</w:t>
            </w: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885AB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  <w:t>Adres internetowy baz danych, z których Zamawiający samodzielnie pobiera przedmiotowy dokument/ oświadczenie</w:t>
            </w:r>
          </w:p>
        </w:tc>
      </w:tr>
      <w:tr w:rsidR="00C6172A" w:rsidRPr="00A70FB1" w14:paraId="5AEED9DB" w14:textId="77777777" w:rsidTr="00B14E65">
        <w:trPr>
          <w:trHeight w:val="119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2F002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b/>
                <w:bCs/>
                <w:sz w:val="20"/>
                <w:szCs w:val="20"/>
                <w:lang w:eastAsia="x-none"/>
              </w:rPr>
              <w:t>1.</w:t>
            </w:r>
          </w:p>
        </w:tc>
        <w:tc>
          <w:tcPr>
            <w:tcW w:w="4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E49E7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sz w:val="20"/>
                <w:szCs w:val="20"/>
                <w:lang w:eastAsia="x-none"/>
              </w:rPr>
              <w:t>np. KRS/CEIDG (należy uzupełnić)</w:t>
            </w:r>
          </w:p>
          <w:p w14:paraId="44F60034" w14:textId="77777777" w:rsidR="00241934" w:rsidRPr="00A70FB1" w:rsidRDefault="00241934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</w:p>
          <w:p w14:paraId="2C72AA33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sz w:val="20"/>
                <w:szCs w:val="20"/>
                <w:lang w:eastAsia="x-none"/>
              </w:rPr>
              <w:t>__________________________________</w:t>
            </w:r>
          </w:p>
          <w:p w14:paraId="45F8422A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</w:p>
        </w:tc>
        <w:tc>
          <w:tcPr>
            <w:tcW w:w="4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F24B7" w14:textId="77777777" w:rsidR="00241934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sz w:val="20"/>
                <w:szCs w:val="20"/>
                <w:lang w:eastAsia="x-none"/>
              </w:rPr>
              <w:t xml:space="preserve">np. </w:t>
            </w:r>
            <w:hyperlink r:id="rId8" w:history="1">
              <w:r w:rsidRPr="00A70FB1">
                <w:rPr>
                  <w:rStyle w:val="Hipercze"/>
                  <w:rFonts w:ascii="Lato" w:hAnsi="Lato" w:cstheme="minorHAnsi"/>
                  <w:color w:val="auto"/>
                  <w:sz w:val="20"/>
                  <w:szCs w:val="20"/>
                  <w:lang w:eastAsia="x-none"/>
                </w:rPr>
                <w:t>www.ms.gov.pl</w:t>
              </w:r>
            </w:hyperlink>
            <w:r w:rsidRPr="00A70FB1">
              <w:rPr>
                <w:rFonts w:ascii="Lato" w:hAnsi="Lato" w:cstheme="minorHAnsi"/>
                <w:sz w:val="20"/>
                <w:szCs w:val="20"/>
                <w:lang w:eastAsia="x-none"/>
              </w:rPr>
              <w:t xml:space="preserve"> (należy uzupełnić)</w:t>
            </w:r>
          </w:p>
          <w:p w14:paraId="40006A0E" w14:textId="77777777" w:rsidR="00241934" w:rsidRPr="00A70FB1" w:rsidRDefault="00241934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</w:p>
          <w:p w14:paraId="6AF1724D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  <w:r w:rsidRPr="00A70FB1">
              <w:rPr>
                <w:rFonts w:ascii="Lato" w:hAnsi="Lato" w:cstheme="minorHAnsi"/>
                <w:sz w:val="20"/>
                <w:szCs w:val="20"/>
                <w:lang w:eastAsia="x-none"/>
              </w:rPr>
              <w:t>__________________________________</w:t>
            </w:r>
          </w:p>
          <w:p w14:paraId="4BBADE4C" w14:textId="77777777" w:rsidR="00C6172A" w:rsidRPr="00A70FB1" w:rsidRDefault="00C6172A" w:rsidP="00AA0D25">
            <w:pPr>
              <w:suppressAutoHyphens w:val="0"/>
              <w:spacing w:line="276" w:lineRule="auto"/>
              <w:rPr>
                <w:rFonts w:ascii="Lato" w:hAnsi="Lato" w:cstheme="minorHAnsi"/>
                <w:sz w:val="20"/>
                <w:szCs w:val="20"/>
                <w:lang w:eastAsia="x-none"/>
              </w:rPr>
            </w:pPr>
          </w:p>
        </w:tc>
      </w:tr>
    </w:tbl>
    <w:p w14:paraId="18289501" w14:textId="77777777" w:rsidR="002C0A11" w:rsidRPr="00A70FB1" w:rsidRDefault="002C0A11" w:rsidP="00AA0D25">
      <w:pPr>
        <w:spacing w:line="360" w:lineRule="auto"/>
        <w:ind w:left="284"/>
        <w:rPr>
          <w:rFonts w:ascii="Lato" w:hAnsi="Lato" w:cstheme="minorHAnsi"/>
          <w:sz w:val="20"/>
          <w:szCs w:val="20"/>
        </w:rPr>
      </w:pPr>
    </w:p>
    <w:p w14:paraId="67E91729" w14:textId="4907B097" w:rsidR="007F123C" w:rsidRPr="00A70FB1" w:rsidRDefault="007F123C" w:rsidP="00AA0D25">
      <w:pPr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Reklamacje będą przyjmowane od Zamawiającego </w:t>
      </w:r>
      <w:r w:rsidRPr="00A70FB1">
        <w:rPr>
          <w:rFonts w:ascii="Lato" w:hAnsi="Lato" w:cstheme="minorHAnsi"/>
          <w:b/>
          <w:sz w:val="20"/>
          <w:szCs w:val="20"/>
          <w:u w:val="single"/>
        </w:rPr>
        <w:t>na</w:t>
      </w:r>
      <w:r w:rsidR="00C1083F" w:rsidRPr="00A70FB1">
        <w:rPr>
          <w:rFonts w:ascii="Lato" w:hAnsi="Lato" w:cstheme="minorHAnsi"/>
          <w:b/>
          <w:sz w:val="20"/>
          <w:szCs w:val="20"/>
          <w:u w:val="single"/>
        </w:rPr>
        <w:t> </w:t>
      </w:r>
      <w:r w:rsidRPr="00A70FB1">
        <w:rPr>
          <w:rFonts w:ascii="Lato" w:hAnsi="Lato" w:cstheme="minorHAnsi"/>
          <w:b/>
          <w:sz w:val="20"/>
          <w:szCs w:val="20"/>
          <w:u w:val="single"/>
        </w:rPr>
        <w:t>adres poczty elektronicznej: …………………………………………………………………</w:t>
      </w:r>
    </w:p>
    <w:p w14:paraId="742A6AE4" w14:textId="77777777" w:rsidR="00C6172A" w:rsidRPr="00A70FB1" w:rsidRDefault="00C6172A" w:rsidP="00AA0D25">
      <w:pPr>
        <w:pStyle w:val="Tekstpodstawowy"/>
        <w:numPr>
          <w:ilvl w:val="0"/>
          <w:numId w:val="5"/>
        </w:numPr>
        <w:tabs>
          <w:tab w:val="clear" w:pos="360"/>
        </w:tabs>
        <w:spacing w:line="360" w:lineRule="auto"/>
        <w:ind w:left="284" w:hanging="284"/>
        <w:rPr>
          <w:rFonts w:ascii="Lato" w:hAnsi="Lato" w:cstheme="minorHAnsi"/>
          <w:b/>
          <w:bCs/>
        </w:rPr>
      </w:pPr>
      <w:r w:rsidRPr="00A70FB1">
        <w:rPr>
          <w:rFonts w:ascii="Lato" w:hAnsi="Lato" w:cstheme="minorHAnsi"/>
        </w:rPr>
        <w:t xml:space="preserve">Informujemy, </w:t>
      </w:r>
      <w:r w:rsidRPr="00A70FB1">
        <w:rPr>
          <w:rFonts w:ascii="Lato" w:eastAsia="Calibri" w:hAnsi="Lato" w:cstheme="minorHAnsi"/>
          <w:b/>
          <w:bCs/>
          <w:lang w:eastAsia="pl-PL"/>
        </w:rPr>
        <w:t>iż</w:t>
      </w:r>
      <w:r w:rsidRPr="00A70FB1">
        <w:rPr>
          <w:rFonts w:ascii="Lato" w:hAnsi="Lato" w:cstheme="minorHAnsi"/>
          <w:b/>
          <w:bCs/>
        </w:rPr>
        <w:t xml:space="preserve"> Wykonawca jest:</w:t>
      </w:r>
    </w:p>
    <w:p w14:paraId="756E2BDB" w14:textId="77777777" w:rsidR="006F0E7B" w:rsidRPr="00A70FB1" w:rsidRDefault="006F0E7B" w:rsidP="006F0E7B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Lato" w:hAnsi="Lato" w:cs="Tahoma"/>
          <w:b/>
          <w:bCs/>
        </w:rPr>
      </w:pPr>
      <w:r w:rsidRPr="00A70FB1">
        <w:rPr>
          <w:rFonts w:ascii="Lato" w:hAnsi="Lato" w:cs="Tahoma"/>
          <w:b/>
          <w:bCs/>
        </w:rPr>
        <w:t>mikroprzedsiębiorstwem</w:t>
      </w:r>
    </w:p>
    <w:p w14:paraId="1E95618E" w14:textId="77777777" w:rsidR="006F0E7B" w:rsidRPr="00A70FB1" w:rsidRDefault="006F0E7B" w:rsidP="006F0E7B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Lato" w:hAnsi="Lato" w:cs="Tahoma"/>
          <w:b/>
          <w:bCs/>
        </w:rPr>
      </w:pPr>
      <w:r w:rsidRPr="00A70FB1">
        <w:rPr>
          <w:rFonts w:ascii="Lato" w:hAnsi="Lato" w:cs="Tahoma"/>
          <w:b/>
          <w:bCs/>
          <w:vertAlign w:val="superscript"/>
        </w:rPr>
        <w:t xml:space="preserve">*) </w:t>
      </w:r>
      <w:r w:rsidRPr="00A70FB1">
        <w:rPr>
          <w:rFonts w:ascii="Lato" w:hAnsi="Lato" w:cs="Tahoma"/>
          <w:b/>
          <w:bCs/>
        </w:rPr>
        <w:t>małym przedsiębiorstwem</w:t>
      </w:r>
    </w:p>
    <w:p w14:paraId="63CC34C3" w14:textId="77777777" w:rsidR="006F0E7B" w:rsidRPr="00A70FB1" w:rsidRDefault="006F0E7B" w:rsidP="006F0E7B">
      <w:pPr>
        <w:pStyle w:val="Tekstpodstawowy"/>
        <w:numPr>
          <w:ilvl w:val="0"/>
          <w:numId w:val="34"/>
        </w:numPr>
        <w:spacing w:line="360" w:lineRule="auto"/>
        <w:ind w:left="567" w:hanging="283"/>
        <w:rPr>
          <w:rFonts w:ascii="Lato" w:hAnsi="Lato" w:cs="Tahoma"/>
          <w:b/>
          <w:bCs/>
        </w:rPr>
      </w:pPr>
      <w:r w:rsidRPr="00A70FB1">
        <w:rPr>
          <w:rFonts w:ascii="Lato" w:hAnsi="Lato" w:cs="Tahoma"/>
          <w:b/>
          <w:bCs/>
          <w:vertAlign w:val="superscript"/>
        </w:rPr>
        <w:t xml:space="preserve">*) </w:t>
      </w:r>
      <w:r w:rsidRPr="00A70FB1">
        <w:rPr>
          <w:rFonts w:ascii="Lato" w:hAnsi="Lato" w:cs="Tahoma"/>
          <w:b/>
          <w:bCs/>
        </w:rPr>
        <w:t>średnim przedsiębiorstwem</w:t>
      </w:r>
    </w:p>
    <w:p w14:paraId="2C11152D" w14:textId="77777777" w:rsidR="006F0E7B" w:rsidRPr="00A70FB1" w:rsidRDefault="006F0E7B" w:rsidP="006F0E7B">
      <w:pPr>
        <w:pStyle w:val="Akapitzlist"/>
        <w:numPr>
          <w:ilvl w:val="0"/>
          <w:numId w:val="34"/>
        </w:numPr>
        <w:spacing w:after="40" w:line="276" w:lineRule="auto"/>
        <w:ind w:left="1004"/>
        <w:jc w:val="both"/>
        <w:rPr>
          <w:rFonts w:ascii="Lato" w:hAnsi="Lato"/>
          <w:sz w:val="20"/>
        </w:rPr>
      </w:pPr>
      <w:r w:rsidRPr="00A70FB1">
        <w:rPr>
          <w:rFonts w:ascii="Lato" w:hAnsi="Lato"/>
          <w:sz w:val="20"/>
        </w:rPr>
        <w:t>*) jednoosobową działalnością gospodarczą</w:t>
      </w:r>
    </w:p>
    <w:p w14:paraId="26662E40" w14:textId="77777777" w:rsidR="006F0E7B" w:rsidRPr="00A70FB1" w:rsidRDefault="006F0E7B" w:rsidP="006F0E7B">
      <w:pPr>
        <w:pStyle w:val="Akapitzlist"/>
        <w:numPr>
          <w:ilvl w:val="0"/>
          <w:numId w:val="34"/>
        </w:numPr>
        <w:spacing w:after="40" w:line="276" w:lineRule="auto"/>
        <w:ind w:left="1004"/>
        <w:jc w:val="both"/>
        <w:rPr>
          <w:rFonts w:ascii="Lato" w:hAnsi="Lato"/>
          <w:sz w:val="20"/>
        </w:rPr>
      </w:pPr>
      <w:r w:rsidRPr="00A70FB1">
        <w:rPr>
          <w:rFonts w:ascii="Lato" w:hAnsi="Lato"/>
          <w:sz w:val="20"/>
        </w:rPr>
        <w:t>*)osobą fizyczną nieprowadzącą działalności gospodarczej</w:t>
      </w:r>
    </w:p>
    <w:p w14:paraId="39090AFE" w14:textId="77777777" w:rsidR="006F0E7B" w:rsidRPr="00A70FB1" w:rsidRDefault="006F0E7B" w:rsidP="006F0E7B">
      <w:pPr>
        <w:pStyle w:val="Akapitzlist"/>
        <w:numPr>
          <w:ilvl w:val="0"/>
          <w:numId w:val="34"/>
        </w:numPr>
        <w:spacing w:after="40" w:line="276" w:lineRule="auto"/>
        <w:ind w:left="1004"/>
        <w:jc w:val="both"/>
        <w:rPr>
          <w:rFonts w:ascii="Lato" w:hAnsi="Lato"/>
          <w:sz w:val="20"/>
        </w:rPr>
      </w:pPr>
      <w:r w:rsidRPr="00A70FB1">
        <w:rPr>
          <w:rFonts w:ascii="Lato" w:hAnsi="Lato"/>
          <w:sz w:val="20"/>
        </w:rPr>
        <w:t>*) inny rodzaj (podać)………………………..</w:t>
      </w:r>
    </w:p>
    <w:p w14:paraId="2AF77F87" w14:textId="77777777" w:rsidR="006F0E7B" w:rsidRPr="00A70FB1" w:rsidRDefault="006F0E7B" w:rsidP="006F0E7B">
      <w:pPr>
        <w:pStyle w:val="Tekstpodstawowy"/>
        <w:spacing w:line="360" w:lineRule="auto"/>
        <w:rPr>
          <w:rFonts w:ascii="Lato" w:hAnsi="Lato" w:cs="Tahoma"/>
          <w:b/>
          <w:bCs/>
        </w:rPr>
      </w:pPr>
    </w:p>
    <w:p w14:paraId="73E41BEE" w14:textId="77777777" w:rsidR="006F0E7B" w:rsidRPr="00A70FB1" w:rsidRDefault="006F0E7B" w:rsidP="006F0E7B">
      <w:pPr>
        <w:pStyle w:val="Akapitzlist"/>
        <w:spacing w:line="360" w:lineRule="auto"/>
        <w:ind w:left="284"/>
        <w:rPr>
          <w:rFonts w:ascii="Lato" w:hAnsi="Lato" w:cs="Tahoma"/>
          <w:sz w:val="20"/>
        </w:rPr>
      </w:pPr>
      <w:r w:rsidRPr="00A70FB1">
        <w:rPr>
          <w:rFonts w:ascii="Lato" w:hAnsi="Lato" w:cs="Tahoma"/>
          <w:i/>
          <w:sz w:val="20"/>
        </w:rPr>
        <w:t>*) – należy zaznaczyć właściwy kwadrat lub kwadrat</w:t>
      </w:r>
      <w:r w:rsidRPr="00A70FB1">
        <w:rPr>
          <w:rFonts w:ascii="Lato" w:hAnsi="Lato" w:cs="Tahoma"/>
          <w:sz w:val="20"/>
        </w:rPr>
        <w:t>y</w:t>
      </w:r>
    </w:p>
    <w:p w14:paraId="11107B04" w14:textId="77777777" w:rsidR="006F0E7B" w:rsidRPr="00A70FB1" w:rsidRDefault="006F0E7B" w:rsidP="006F0E7B">
      <w:pPr>
        <w:pStyle w:val="Tekstprzypisudolnego"/>
        <w:spacing w:line="276" w:lineRule="auto"/>
        <w:jc w:val="both"/>
        <w:rPr>
          <w:rStyle w:val="DeltaViewInsertion"/>
          <w:rFonts w:ascii="Lato" w:hAnsi="Lato" w:cs="Tahoma"/>
          <w:b w:val="0"/>
        </w:rPr>
      </w:pPr>
      <w:r w:rsidRPr="00A70FB1">
        <w:rPr>
          <w:rStyle w:val="DeltaViewInsertion"/>
          <w:rFonts w:ascii="Lato" w:hAnsi="Lato" w:cs="Tahoma"/>
          <w:b w:val="0"/>
        </w:rPr>
        <w:t>Uwaga!!! Zalecenie Komisji z dnia 6 maja 2003 r. dotyczące definicji mikroprzedsiębiorstw oraz małych i średnich przedsiębiorstw (Dz. U. L 124 z 20.05.2003, s. 36):</w:t>
      </w:r>
    </w:p>
    <w:p w14:paraId="404BFE2D" w14:textId="77777777" w:rsidR="006F0E7B" w:rsidRPr="00A70FB1" w:rsidRDefault="006F0E7B" w:rsidP="006F0E7B">
      <w:pPr>
        <w:pStyle w:val="Tekstprzypisudolnego"/>
        <w:spacing w:line="276" w:lineRule="auto"/>
        <w:jc w:val="both"/>
        <w:rPr>
          <w:rStyle w:val="DeltaViewInsertion"/>
          <w:rFonts w:ascii="Lato" w:hAnsi="Lato" w:cs="Tahoma"/>
          <w:b w:val="0"/>
        </w:rPr>
      </w:pPr>
      <w:r w:rsidRPr="00A70FB1">
        <w:rPr>
          <w:rStyle w:val="DeltaViewInsertion"/>
          <w:rFonts w:ascii="Lato" w:hAnsi="Lato" w:cs="Tahoma"/>
        </w:rPr>
        <w:t>Mikroprzedsiębiorstwo to</w:t>
      </w:r>
      <w:r w:rsidRPr="00A70FB1">
        <w:rPr>
          <w:rStyle w:val="DeltaViewInsertion"/>
          <w:rFonts w:ascii="Lato" w:hAnsi="Lato" w:cs="Tahoma"/>
          <w:b w:val="0"/>
        </w:rPr>
        <w:t xml:space="preserve"> przedsiębiorstwo, które </w:t>
      </w:r>
      <w:r w:rsidRPr="00A70FB1">
        <w:rPr>
          <w:rStyle w:val="DeltaViewInsertion"/>
          <w:rFonts w:ascii="Lato" w:hAnsi="Lato" w:cs="Tahoma"/>
        </w:rPr>
        <w:t>zatrudnia mniej niż 10 osób</w:t>
      </w:r>
      <w:r w:rsidRPr="00A70FB1">
        <w:rPr>
          <w:rStyle w:val="DeltaViewInsertion"/>
          <w:rFonts w:ascii="Lato" w:hAnsi="Lato" w:cs="Tahoma"/>
          <w:b w:val="0"/>
        </w:rPr>
        <w:t xml:space="preserve"> i którego roczny obrót lub roczna suma bilansowa </w:t>
      </w:r>
      <w:r w:rsidRPr="00A70FB1">
        <w:rPr>
          <w:rStyle w:val="DeltaViewInsertion"/>
          <w:rFonts w:ascii="Lato" w:hAnsi="Lato" w:cs="Tahoma"/>
        </w:rPr>
        <w:t>nie przekracza 2 milionów EUR</w:t>
      </w:r>
      <w:r w:rsidRPr="00A70FB1">
        <w:rPr>
          <w:rStyle w:val="DeltaViewInsertion"/>
          <w:rFonts w:ascii="Lato" w:hAnsi="Lato" w:cs="Tahoma"/>
          <w:b w:val="0"/>
        </w:rPr>
        <w:t>.</w:t>
      </w:r>
    </w:p>
    <w:p w14:paraId="3E62E741" w14:textId="77777777" w:rsidR="006F0E7B" w:rsidRPr="00A70FB1" w:rsidRDefault="006F0E7B" w:rsidP="006F0E7B">
      <w:pPr>
        <w:pStyle w:val="Tekstprzypisudolnego"/>
        <w:spacing w:line="276" w:lineRule="auto"/>
        <w:jc w:val="both"/>
        <w:rPr>
          <w:rStyle w:val="DeltaViewInsertion"/>
          <w:rFonts w:ascii="Lato" w:hAnsi="Lato" w:cs="Tahoma"/>
          <w:b w:val="0"/>
        </w:rPr>
      </w:pPr>
      <w:r w:rsidRPr="00A70FB1">
        <w:rPr>
          <w:rStyle w:val="DeltaViewInsertion"/>
          <w:rFonts w:ascii="Lato" w:hAnsi="Lato" w:cs="Tahoma"/>
        </w:rPr>
        <w:t>Małe przedsiębiorstwo to</w:t>
      </w:r>
      <w:r w:rsidRPr="00A70FB1">
        <w:rPr>
          <w:rStyle w:val="DeltaViewInsertion"/>
          <w:rFonts w:ascii="Lato" w:hAnsi="Lato" w:cs="Tahoma"/>
          <w:b w:val="0"/>
        </w:rPr>
        <w:t xml:space="preserve"> przedsiębiorstwo, które </w:t>
      </w:r>
      <w:r w:rsidRPr="00A70FB1">
        <w:rPr>
          <w:rStyle w:val="DeltaViewInsertion"/>
          <w:rFonts w:ascii="Lato" w:hAnsi="Lato" w:cs="Tahoma"/>
        </w:rPr>
        <w:t>zatrudnia mniej niż 50 osób</w:t>
      </w:r>
      <w:r w:rsidRPr="00A70FB1">
        <w:rPr>
          <w:rStyle w:val="DeltaViewInsertion"/>
          <w:rFonts w:ascii="Lato" w:hAnsi="Lato" w:cs="Tahoma"/>
          <w:b w:val="0"/>
        </w:rPr>
        <w:t xml:space="preserve"> i którego roczny obrót lub roczna suma bilansowa </w:t>
      </w:r>
      <w:r w:rsidRPr="00A70FB1">
        <w:rPr>
          <w:rStyle w:val="DeltaViewInsertion"/>
          <w:rFonts w:ascii="Lato" w:hAnsi="Lato" w:cs="Tahoma"/>
        </w:rPr>
        <w:t>nie przekracza 10 milionów EUR</w:t>
      </w:r>
      <w:r w:rsidRPr="00A70FB1">
        <w:rPr>
          <w:rStyle w:val="DeltaViewInsertion"/>
          <w:rFonts w:ascii="Lato" w:hAnsi="Lato" w:cs="Tahoma"/>
          <w:b w:val="0"/>
        </w:rPr>
        <w:t>.</w:t>
      </w:r>
    </w:p>
    <w:p w14:paraId="734E7975" w14:textId="77777777" w:rsidR="006F0E7B" w:rsidRPr="00A70FB1" w:rsidRDefault="006F0E7B" w:rsidP="006F0E7B">
      <w:pPr>
        <w:spacing w:line="276" w:lineRule="auto"/>
        <w:jc w:val="both"/>
        <w:rPr>
          <w:rFonts w:ascii="Lato" w:hAnsi="Lato" w:cs="Tahoma"/>
          <w:sz w:val="20"/>
          <w:szCs w:val="20"/>
        </w:rPr>
      </w:pPr>
      <w:r w:rsidRPr="00A70FB1">
        <w:rPr>
          <w:rStyle w:val="DeltaViewInsertion"/>
          <w:rFonts w:ascii="Lato" w:hAnsi="Lato" w:cs="Tahoma"/>
          <w:sz w:val="20"/>
          <w:szCs w:val="20"/>
        </w:rPr>
        <w:lastRenderedPageBreak/>
        <w:t>Średnie przedsiębiorstwa to przedsiębiorstwa, które nie są mikroprzedsiębiorstwami ani małymi przedsiębiorstwami</w:t>
      </w:r>
      <w:r w:rsidRPr="00A70FB1">
        <w:rPr>
          <w:rFonts w:ascii="Lato" w:hAnsi="Lato" w:cs="Tahoma"/>
          <w:sz w:val="20"/>
          <w:szCs w:val="20"/>
        </w:rPr>
        <w:t xml:space="preserve"> </w:t>
      </w:r>
      <w:r w:rsidRPr="00A70FB1">
        <w:rPr>
          <w:rFonts w:ascii="Lato" w:hAnsi="Lato" w:cs="Tahoma"/>
          <w:i/>
          <w:iCs/>
          <w:sz w:val="20"/>
          <w:szCs w:val="20"/>
        </w:rPr>
        <w:t xml:space="preserve">i które </w:t>
      </w:r>
      <w:r w:rsidRPr="00A70FB1">
        <w:rPr>
          <w:rFonts w:ascii="Lato" w:hAnsi="Lato" w:cs="Tahoma"/>
          <w:b/>
          <w:i/>
          <w:iCs/>
          <w:sz w:val="20"/>
          <w:szCs w:val="20"/>
        </w:rPr>
        <w:t>zatrudniają mniej niż 250 osób</w:t>
      </w:r>
      <w:r w:rsidRPr="00A70FB1">
        <w:rPr>
          <w:rFonts w:ascii="Lato" w:hAnsi="Lato" w:cs="Tahoma"/>
          <w:i/>
          <w:iCs/>
          <w:sz w:val="20"/>
          <w:szCs w:val="20"/>
        </w:rPr>
        <w:t xml:space="preserve"> i których </w:t>
      </w:r>
      <w:r w:rsidRPr="00A70FB1">
        <w:rPr>
          <w:rFonts w:ascii="Lato" w:hAnsi="Lato" w:cs="Tahoma"/>
          <w:b/>
          <w:i/>
          <w:iCs/>
          <w:sz w:val="20"/>
          <w:szCs w:val="20"/>
        </w:rPr>
        <w:t>roczny obrót nie przekracza 50 milionów EUR</w:t>
      </w:r>
      <w:r w:rsidRPr="00A70FB1">
        <w:rPr>
          <w:rFonts w:ascii="Lato" w:hAnsi="Lato" w:cs="Tahoma"/>
          <w:i/>
          <w:iCs/>
          <w:sz w:val="20"/>
          <w:szCs w:val="20"/>
        </w:rPr>
        <w:t xml:space="preserve"> </w:t>
      </w:r>
      <w:r w:rsidRPr="00A70FB1">
        <w:rPr>
          <w:rFonts w:ascii="Lato" w:hAnsi="Lato" w:cs="Tahoma"/>
          <w:b/>
          <w:i/>
          <w:iCs/>
          <w:sz w:val="20"/>
          <w:szCs w:val="20"/>
        </w:rPr>
        <w:t>lub</w:t>
      </w:r>
      <w:r w:rsidRPr="00A70FB1">
        <w:rPr>
          <w:rFonts w:ascii="Lato" w:hAnsi="Lato" w:cs="Tahoma"/>
          <w:i/>
          <w:iCs/>
          <w:sz w:val="20"/>
          <w:szCs w:val="20"/>
        </w:rPr>
        <w:t xml:space="preserve"> </w:t>
      </w:r>
      <w:r w:rsidRPr="00A70FB1">
        <w:rPr>
          <w:rFonts w:ascii="Lato" w:hAnsi="Lato" w:cs="Tahoma"/>
          <w:b/>
          <w:i/>
          <w:iCs/>
          <w:sz w:val="20"/>
          <w:szCs w:val="20"/>
        </w:rPr>
        <w:t>roczna suma</w:t>
      </w:r>
      <w:r w:rsidRPr="00A70FB1">
        <w:rPr>
          <w:rFonts w:ascii="Lato" w:hAnsi="Lato" w:cs="Tahoma"/>
          <w:b/>
          <w:sz w:val="20"/>
          <w:szCs w:val="20"/>
        </w:rPr>
        <w:t xml:space="preserve"> </w:t>
      </w:r>
      <w:r w:rsidRPr="00A70FB1">
        <w:rPr>
          <w:rFonts w:ascii="Lato" w:hAnsi="Lato" w:cs="Tahoma"/>
          <w:b/>
          <w:i/>
          <w:iCs/>
          <w:sz w:val="20"/>
          <w:szCs w:val="20"/>
        </w:rPr>
        <w:t>bilansowa nie przekracza 43 milionów EUR</w:t>
      </w:r>
      <w:r w:rsidRPr="00A70FB1">
        <w:rPr>
          <w:rFonts w:ascii="Lato" w:hAnsi="Lato" w:cs="Tahoma"/>
          <w:i/>
          <w:iCs/>
          <w:sz w:val="20"/>
          <w:szCs w:val="20"/>
        </w:rPr>
        <w:t>.</w:t>
      </w:r>
    </w:p>
    <w:p w14:paraId="4C7226A9" w14:textId="77777777" w:rsidR="006F0E7B" w:rsidRPr="00A70FB1" w:rsidRDefault="006F0E7B" w:rsidP="006F0E7B">
      <w:pPr>
        <w:pStyle w:val="Tekstpodstawowy"/>
        <w:spacing w:line="360" w:lineRule="auto"/>
        <w:ind w:left="284"/>
        <w:rPr>
          <w:rFonts w:ascii="Lato" w:hAnsi="Lato" w:cstheme="minorHAnsi"/>
          <w:b/>
          <w:bCs/>
        </w:rPr>
      </w:pPr>
    </w:p>
    <w:p w14:paraId="5F4AFAC5" w14:textId="77777777" w:rsidR="00AA0D25" w:rsidRPr="00A70FB1" w:rsidRDefault="00AA0D25" w:rsidP="00AA0D25">
      <w:pPr>
        <w:suppressAutoHyphens w:val="0"/>
        <w:spacing w:after="240" w:line="360" w:lineRule="auto"/>
        <w:ind w:left="284"/>
        <w:rPr>
          <w:rFonts w:ascii="Lato" w:hAnsi="Lato" w:cs="Tahoma"/>
          <w:kern w:val="0"/>
          <w:sz w:val="20"/>
          <w:szCs w:val="20"/>
          <w:lang w:eastAsia="pl-PL"/>
        </w:rPr>
      </w:pPr>
      <w:r w:rsidRPr="00A70FB1">
        <w:rPr>
          <w:rFonts w:ascii="Lato" w:hAnsi="Lato" w:cs="Tahoma"/>
          <w:i/>
          <w:kern w:val="0"/>
          <w:sz w:val="20"/>
          <w:szCs w:val="20"/>
          <w:lang w:eastAsia="pl-PL"/>
        </w:rPr>
        <w:t>*) – należy zaznaczyć właściwy kwadrat lub kwadrat</w:t>
      </w:r>
      <w:r w:rsidRPr="00A70FB1">
        <w:rPr>
          <w:rFonts w:ascii="Lato" w:hAnsi="Lato" w:cs="Tahoma"/>
          <w:kern w:val="0"/>
          <w:sz w:val="20"/>
          <w:szCs w:val="20"/>
          <w:lang w:eastAsia="pl-PL"/>
        </w:rPr>
        <w:t>y</w:t>
      </w:r>
    </w:p>
    <w:bookmarkEnd w:id="3"/>
    <w:p w14:paraId="433E482E" w14:textId="77777777" w:rsidR="00566BA9" w:rsidRPr="00A70FB1" w:rsidRDefault="006234BF" w:rsidP="00AA0D25">
      <w:pPr>
        <w:shd w:val="clear" w:color="auto" w:fill="EDEDED"/>
        <w:spacing w:line="360" w:lineRule="auto"/>
        <w:rPr>
          <w:rFonts w:ascii="Lato" w:hAnsi="Lato" w:cstheme="minorHAnsi"/>
          <w:b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V.</w:t>
      </w:r>
      <w:r w:rsidR="00C65499" w:rsidRPr="00A70FB1">
        <w:rPr>
          <w:rFonts w:ascii="Lato" w:hAnsi="Lato" w:cstheme="minorHAnsi"/>
          <w:b/>
          <w:sz w:val="20"/>
          <w:szCs w:val="20"/>
        </w:rPr>
        <w:tab/>
      </w:r>
      <w:r w:rsidRPr="00A70FB1">
        <w:rPr>
          <w:rFonts w:ascii="Lato" w:hAnsi="Lato" w:cstheme="minorHAnsi"/>
          <w:b/>
          <w:sz w:val="20"/>
          <w:szCs w:val="20"/>
        </w:rPr>
        <w:t>INFORMACJE STANOWIĄCE TAJEMNICĘ PRZEDSIĘBIORSTWA W</w:t>
      </w:r>
      <w:r w:rsidR="001903E4" w:rsidRPr="00A70FB1">
        <w:rPr>
          <w:rFonts w:ascii="Lato" w:hAnsi="Lato" w:cstheme="minorHAnsi"/>
          <w:b/>
          <w:sz w:val="20"/>
          <w:szCs w:val="20"/>
        </w:rPr>
        <w:t> </w:t>
      </w:r>
      <w:r w:rsidRPr="00A70FB1">
        <w:rPr>
          <w:rFonts w:ascii="Lato" w:hAnsi="Lato" w:cstheme="minorHAnsi"/>
          <w:b/>
          <w:sz w:val="20"/>
          <w:szCs w:val="20"/>
        </w:rPr>
        <w:t>ROZUMIENIU PRZEPISÓW O ZWALCZANIU NIEUCZCIWEJ KONKURENCJI</w:t>
      </w:r>
    </w:p>
    <w:p w14:paraId="5E2625AE" w14:textId="77777777" w:rsidR="006234BF" w:rsidRPr="00A70FB1" w:rsidRDefault="006234BF" w:rsidP="00AA0D25">
      <w:pPr>
        <w:spacing w:line="276" w:lineRule="auto"/>
        <w:ind w:right="-1"/>
        <w:rPr>
          <w:rFonts w:ascii="Lato" w:hAnsi="Lato" w:cstheme="minorHAnsi"/>
          <w:sz w:val="20"/>
          <w:szCs w:val="20"/>
        </w:rPr>
      </w:pPr>
    </w:p>
    <w:p w14:paraId="78805CA0" w14:textId="77777777" w:rsidR="00566BA9" w:rsidRPr="00A70FB1" w:rsidRDefault="006234BF" w:rsidP="00AA0D25">
      <w:pPr>
        <w:spacing w:line="276" w:lineRule="auto"/>
        <w:ind w:right="-1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b/>
          <w:bCs/>
          <w:sz w:val="20"/>
          <w:szCs w:val="20"/>
        </w:rPr>
        <w:t>TAK</w:t>
      </w:r>
      <w:r w:rsidRPr="00A70FB1">
        <w:rPr>
          <w:rFonts w:ascii="Lato" w:hAnsi="Lato" w:cstheme="minorHAnsi"/>
          <w:sz w:val="20"/>
          <w:szCs w:val="20"/>
        </w:rPr>
        <w:t>/</w:t>
      </w:r>
      <w:r w:rsidRPr="00A70FB1">
        <w:rPr>
          <w:rFonts w:ascii="Lato" w:hAnsi="Lato" w:cstheme="minorHAnsi"/>
          <w:b/>
          <w:bCs/>
          <w:sz w:val="20"/>
          <w:szCs w:val="20"/>
        </w:rPr>
        <w:t>NIE</w:t>
      </w:r>
      <w:r w:rsidRPr="00A70FB1">
        <w:rPr>
          <w:rFonts w:ascii="Lato" w:hAnsi="Lato" w:cstheme="minorHAnsi"/>
          <w:sz w:val="20"/>
          <w:szCs w:val="20"/>
        </w:rPr>
        <w:t xml:space="preserve"> *</w:t>
      </w:r>
    </w:p>
    <w:p w14:paraId="6F6E4CD9" w14:textId="77777777" w:rsidR="006234BF" w:rsidRPr="00A70FB1" w:rsidRDefault="006234BF" w:rsidP="00AA0D25">
      <w:pPr>
        <w:spacing w:line="276" w:lineRule="auto"/>
        <w:ind w:right="-1"/>
        <w:rPr>
          <w:rFonts w:ascii="Lato" w:hAnsi="Lato" w:cstheme="minorHAnsi"/>
          <w:i/>
          <w:iCs/>
          <w:sz w:val="20"/>
          <w:szCs w:val="20"/>
        </w:rPr>
      </w:pPr>
      <w:r w:rsidRPr="00A70FB1">
        <w:rPr>
          <w:rFonts w:ascii="Lato" w:hAnsi="Lato" w:cstheme="minorHAnsi"/>
          <w:i/>
          <w:iCs/>
          <w:sz w:val="20"/>
          <w:szCs w:val="20"/>
        </w:rPr>
        <w:t>*niepotrzebne skreślić</w:t>
      </w:r>
    </w:p>
    <w:p w14:paraId="2DB95A73" w14:textId="4C137925" w:rsidR="00463B44" w:rsidRPr="00A70FB1" w:rsidRDefault="00EF41D1" w:rsidP="00AA0D25">
      <w:pPr>
        <w:spacing w:line="276" w:lineRule="auto"/>
        <w:ind w:right="-1"/>
        <w:rPr>
          <w:rFonts w:ascii="Lato" w:hAnsi="Lato" w:cstheme="minorHAnsi"/>
          <w:b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Szczegółowe o</w:t>
      </w:r>
      <w:r w:rsidR="006234BF" w:rsidRPr="00A70FB1">
        <w:rPr>
          <w:rFonts w:ascii="Lato" w:hAnsi="Lato" w:cstheme="minorHAnsi"/>
          <w:b/>
          <w:sz w:val="20"/>
          <w:szCs w:val="20"/>
        </w:rPr>
        <w:t xml:space="preserve">kreślenie </w:t>
      </w:r>
      <w:r w:rsidRPr="00A70FB1">
        <w:rPr>
          <w:rFonts w:ascii="Lato" w:hAnsi="Lato" w:cstheme="minorHAnsi"/>
          <w:b/>
          <w:sz w:val="20"/>
          <w:szCs w:val="20"/>
        </w:rPr>
        <w:t xml:space="preserve">dokumentu, ze wskazaniem </w:t>
      </w:r>
      <w:r w:rsidR="006234BF" w:rsidRPr="00A70FB1">
        <w:rPr>
          <w:rFonts w:ascii="Lato" w:hAnsi="Lato" w:cstheme="minorHAnsi"/>
          <w:b/>
          <w:sz w:val="20"/>
          <w:szCs w:val="20"/>
        </w:rPr>
        <w:t xml:space="preserve">stron, </w:t>
      </w:r>
      <w:r w:rsidRPr="00A70FB1">
        <w:rPr>
          <w:rFonts w:ascii="Lato" w:hAnsi="Lato" w:cstheme="minorHAnsi"/>
          <w:b/>
          <w:sz w:val="20"/>
          <w:szCs w:val="20"/>
        </w:rPr>
        <w:t xml:space="preserve">zawierających </w:t>
      </w:r>
      <w:r w:rsidR="006234BF" w:rsidRPr="00A70FB1">
        <w:rPr>
          <w:rFonts w:ascii="Lato" w:hAnsi="Lato" w:cstheme="minorHAnsi"/>
          <w:b/>
          <w:sz w:val="20"/>
          <w:szCs w:val="20"/>
        </w:rPr>
        <w:t>tajemnic</w:t>
      </w:r>
      <w:r w:rsidRPr="00A70FB1">
        <w:rPr>
          <w:rFonts w:ascii="Lato" w:hAnsi="Lato" w:cstheme="minorHAnsi"/>
          <w:b/>
          <w:sz w:val="20"/>
          <w:szCs w:val="20"/>
        </w:rPr>
        <w:t>ę</w:t>
      </w:r>
      <w:r w:rsidR="006234BF" w:rsidRPr="00A70FB1">
        <w:rPr>
          <w:rFonts w:ascii="Lato" w:hAnsi="Lato" w:cstheme="minorHAnsi"/>
          <w:b/>
          <w:sz w:val="20"/>
          <w:szCs w:val="20"/>
        </w:rPr>
        <w:t xml:space="preserve"> przedsiębiorstwa</w:t>
      </w:r>
      <w:r w:rsidRPr="00A70FB1">
        <w:rPr>
          <w:rFonts w:ascii="Lato" w:hAnsi="Lato" w:cstheme="minorHAnsi"/>
          <w:b/>
          <w:sz w:val="20"/>
          <w:szCs w:val="20"/>
        </w:rPr>
        <w:t xml:space="preserve"> </w:t>
      </w:r>
    </w:p>
    <w:p w14:paraId="26D36D47" w14:textId="32050A14" w:rsidR="00EF41D1" w:rsidRPr="00A70FB1" w:rsidRDefault="00463B44" w:rsidP="00AA0D25">
      <w:pPr>
        <w:spacing w:line="276" w:lineRule="auto"/>
        <w:ind w:right="-1"/>
        <w:rPr>
          <w:rFonts w:ascii="Lato" w:hAnsi="Lato" w:cstheme="minorHAnsi"/>
          <w:b/>
          <w:i/>
          <w:iCs/>
          <w:sz w:val="20"/>
          <w:szCs w:val="20"/>
        </w:rPr>
      </w:pPr>
      <w:r w:rsidRPr="00A70FB1">
        <w:rPr>
          <w:rFonts w:ascii="Lato" w:hAnsi="Lato" w:cstheme="minorHAnsi"/>
          <w:b/>
          <w:i/>
          <w:iCs/>
          <w:sz w:val="20"/>
          <w:szCs w:val="20"/>
        </w:rPr>
        <w:t xml:space="preserve">UWAGA – przekazując ofertę z załącznikami za pośrednictwem Platformy, dokument </w:t>
      </w:r>
      <w:r w:rsidR="00EF41D1" w:rsidRPr="00A70FB1">
        <w:rPr>
          <w:rFonts w:ascii="Lato" w:hAnsi="Lato" w:cstheme="minorHAnsi"/>
          <w:b/>
          <w:i/>
          <w:iCs/>
          <w:sz w:val="20"/>
          <w:szCs w:val="20"/>
        </w:rPr>
        <w:t>zawierający informacje stanowiące tajemnicę przedsiębiorstwa należy załączy</w:t>
      </w:r>
      <w:r w:rsidRPr="00A70FB1">
        <w:rPr>
          <w:rFonts w:ascii="Lato" w:hAnsi="Lato" w:cstheme="minorHAnsi"/>
          <w:b/>
          <w:i/>
          <w:iCs/>
          <w:sz w:val="20"/>
          <w:szCs w:val="20"/>
        </w:rPr>
        <w:t>ć</w:t>
      </w:r>
      <w:r w:rsidR="00EF41D1" w:rsidRPr="00A70FB1">
        <w:rPr>
          <w:rFonts w:ascii="Lato" w:hAnsi="Lato" w:cstheme="minorHAnsi"/>
          <w:b/>
          <w:i/>
          <w:iCs/>
          <w:sz w:val="20"/>
          <w:szCs w:val="20"/>
        </w:rPr>
        <w:t xml:space="preserve"> jako odrębny </w:t>
      </w:r>
      <w:r w:rsidRPr="00A70FB1">
        <w:rPr>
          <w:rFonts w:ascii="Lato" w:hAnsi="Lato" w:cstheme="minorHAnsi"/>
          <w:b/>
          <w:i/>
          <w:iCs/>
          <w:sz w:val="20"/>
          <w:szCs w:val="20"/>
        </w:rPr>
        <w:t>plik i zaznaczyć typ dokumentu „tajny”</w:t>
      </w:r>
      <w:r w:rsidR="006234BF" w:rsidRPr="00A70FB1">
        <w:rPr>
          <w:rFonts w:ascii="Lato" w:hAnsi="Lato" w:cstheme="minorHAnsi"/>
          <w:b/>
          <w:i/>
          <w:iCs/>
          <w:sz w:val="20"/>
          <w:szCs w:val="20"/>
        </w:rPr>
        <w:t>:</w:t>
      </w:r>
    </w:p>
    <w:p w14:paraId="7587223B" w14:textId="6523BB40" w:rsidR="006234BF" w:rsidRPr="00A70FB1" w:rsidRDefault="006234BF" w:rsidP="00AA0D25">
      <w:pPr>
        <w:spacing w:line="276" w:lineRule="auto"/>
        <w:ind w:right="-1"/>
        <w:rPr>
          <w:rFonts w:ascii="Lato" w:hAnsi="Lato" w:cstheme="minorHAnsi"/>
          <w:b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 xml:space="preserve"> </w:t>
      </w:r>
    </w:p>
    <w:p w14:paraId="5C3925F2" w14:textId="7F2E0E2D" w:rsidR="006234BF" w:rsidRPr="00A70FB1" w:rsidRDefault="00076F0B" w:rsidP="00AA0D25">
      <w:pPr>
        <w:pStyle w:val="Bezodstpw1"/>
        <w:spacing w:line="276" w:lineRule="auto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___________________________________________________________________________</w:t>
      </w:r>
      <w:r w:rsidR="006234BF" w:rsidRPr="00A70FB1">
        <w:rPr>
          <w:rFonts w:ascii="Lato" w:hAnsi="Lato" w:cstheme="minorHAnsi"/>
          <w:sz w:val="20"/>
          <w:szCs w:val="20"/>
        </w:rPr>
        <w:t xml:space="preserve"> </w:t>
      </w:r>
    </w:p>
    <w:p w14:paraId="1771A024" w14:textId="77777777" w:rsidR="006234BF" w:rsidRPr="00A70FB1" w:rsidRDefault="006234BF" w:rsidP="00AA0D25">
      <w:pPr>
        <w:pStyle w:val="Bezodstpw1"/>
        <w:spacing w:line="276" w:lineRule="auto"/>
        <w:jc w:val="left"/>
        <w:rPr>
          <w:rFonts w:ascii="Lato" w:hAnsi="Lato" w:cstheme="minorHAnsi"/>
          <w:sz w:val="20"/>
          <w:szCs w:val="20"/>
        </w:rPr>
      </w:pPr>
    </w:p>
    <w:p w14:paraId="7D1935C7" w14:textId="76779889" w:rsidR="006234BF" w:rsidRPr="00A70FB1" w:rsidRDefault="00EF41D1" w:rsidP="00AA0D25">
      <w:pPr>
        <w:spacing w:line="276" w:lineRule="auto"/>
        <w:ind w:right="-1"/>
        <w:rPr>
          <w:rFonts w:ascii="Lato" w:hAnsi="Lato" w:cstheme="minorHAnsi"/>
          <w:b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O</w:t>
      </w:r>
      <w:r w:rsidR="006623EE" w:rsidRPr="00A70FB1">
        <w:rPr>
          <w:rFonts w:ascii="Lato" w:hAnsi="Lato" w:cstheme="minorHAnsi"/>
          <w:b/>
          <w:sz w:val="20"/>
          <w:szCs w:val="20"/>
        </w:rPr>
        <w:t>kreślenie czego dotyczy</w:t>
      </w:r>
      <w:r w:rsidRPr="00A70FB1">
        <w:rPr>
          <w:rFonts w:ascii="Lato" w:hAnsi="Lato" w:cstheme="minorHAnsi"/>
          <w:b/>
          <w:sz w:val="20"/>
          <w:szCs w:val="20"/>
        </w:rPr>
        <w:t xml:space="preserve"> tajemnica przedsiębiorstwa</w:t>
      </w:r>
      <w:r w:rsidR="006623EE" w:rsidRPr="00A70FB1">
        <w:rPr>
          <w:rFonts w:ascii="Lato" w:hAnsi="Lato" w:cstheme="minorHAnsi"/>
          <w:b/>
          <w:sz w:val="20"/>
          <w:szCs w:val="20"/>
        </w:rPr>
        <w:t>:</w:t>
      </w:r>
    </w:p>
    <w:p w14:paraId="35277C7D" w14:textId="654326BC" w:rsidR="006234BF" w:rsidRPr="00A70FB1" w:rsidRDefault="00076F0B" w:rsidP="00AA0D25">
      <w:pPr>
        <w:pStyle w:val="Bezodstpw1"/>
        <w:spacing w:line="276" w:lineRule="auto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___________________________________________________________________________ </w:t>
      </w:r>
    </w:p>
    <w:p w14:paraId="46DF8EBE" w14:textId="1AF68A4E" w:rsidR="006234BF" w:rsidRPr="00A70FB1" w:rsidRDefault="006234BF" w:rsidP="00AA0D25">
      <w:pPr>
        <w:spacing w:line="276" w:lineRule="auto"/>
        <w:ind w:right="-1"/>
        <w:rPr>
          <w:rFonts w:ascii="Lato" w:hAnsi="Lato" w:cstheme="minorHAnsi"/>
          <w:b/>
          <w:sz w:val="20"/>
          <w:szCs w:val="20"/>
        </w:rPr>
      </w:pPr>
    </w:p>
    <w:p w14:paraId="0973E5DE" w14:textId="5C31D7BB" w:rsidR="00076F0B" w:rsidRPr="00A70FB1" w:rsidRDefault="00076F0B" w:rsidP="00AA0D25">
      <w:pPr>
        <w:pStyle w:val="Bezodstpw1"/>
        <w:spacing w:line="276" w:lineRule="auto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___________________________________________________________________________ </w:t>
      </w:r>
    </w:p>
    <w:p w14:paraId="3E463D21" w14:textId="77777777" w:rsidR="006234BF" w:rsidRPr="00A70FB1" w:rsidRDefault="006234BF" w:rsidP="00AA0D25">
      <w:pPr>
        <w:pStyle w:val="Bezodstpw1"/>
        <w:spacing w:line="276" w:lineRule="auto"/>
        <w:jc w:val="left"/>
        <w:rPr>
          <w:rFonts w:ascii="Lato" w:hAnsi="Lato" w:cstheme="minorHAnsi"/>
          <w:sz w:val="20"/>
          <w:szCs w:val="20"/>
        </w:rPr>
      </w:pPr>
    </w:p>
    <w:p w14:paraId="27A3FFC5" w14:textId="77777777" w:rsidR="006234BF" w:rsidRPr="00A70FB1" w:rsidRDefault="006234BF" w:rsidP="00AA0D25">
      <w:pPr>
        <w:spacing w:line="276" w:lineRule="auto"/>
        <w:ind w:right="-1"/>
        <w:rPr>
          <w:rFonts w:ascii="Lato" w:hAnsi="Lato" w:cstheme="minorHAnsi"/>
          <w:b/>
          <w:sz w:val="20"/>
          <w:szCs w:val="20"/>
        </w:rPr>
      </w:pPr>
      <w:r w:rsidRPr="00A70FB1">
        <w:rPr>
          <w:rFonts w:ascii="Lato" w:hAnsi="Lato" w:cstheme="minorHAnsi"/>
          <w:b/>
          <w:sz w:val="20"/>
          <w:szCs w:val="20"/>
        </w:rPr>
        <w:t>Wykazanie, iż zastrzeżone informacje stanowią tajemnicę przedsiębiorstwa:</w:t>
      </w:r>
    </w:p>
    <w:p w14:paraId="5997E7CE" w14:textId="24E2CE1C" w:rsidR="00076F0B" w:rsidRPr="00A70FB1" w:rsidRDefault="00076F0B" w:rsidP="00AA0D25">
      <w:pPr>
        <w:pStyle w:val="Bezodstpw1"/>
        <w:spacing w:line="276" w:lineRule="auto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___________________________________________________________________________ </w:t>
      </w:r>
    </w:p>
    <w:p w14:paraId="33A4AF5D" w14:textId="77777777" w:rsidR="003F0687" w:rsidRPr="00A70FB1" w:rsidRDefault="006234BF" w:rsidP="00AA0D25">
      <w:pPr>
        <w:spacing w:line="276" w:lineRule="auto"/>
        <w:ind w:right="-1"/>
        <w:rPr>
          <w:rFonts w:ascii="Lato" w:hAnsi="Lato" w:cstheme="minorHAnsi"/>
          <w:i/>
          <w:sz w:val="20"/>
          <w:szCs w:val="20"/>
        </w:rPr>
      </w:pPr>
      <w:r w:rsidRPr="00A70FB1">
        <w:rPr>
          <w:rFonts w:ascii="Lato" w:hAnsi="Lato" w:cstheme="minorHAnsi"/>
          <w:i/>
          <w:sz w:val="20"/>
          <w:szCs w:val="20"/>
        </w:rPr>
        <w:t>(należy podać pisemne uzasadnienie odnośnie charakteru zastrzeżonych informacji)</w:t>
      </w:r>
    </w:p>
    <w:p w14:paraId="4FE86158" w14:textId="77777777" w:rsidR="003C6E30" w:rsidRPr="00A70FB1" w:rsidRDefault="003C6E30" w:rsidP="00AA0D25">
      <w:pPr>
        <w:spacing w:line="360" w:lineRule="auto"/>
        <w:ind w:right="-1"/>
        <w:rPr>
          <w:rFonts w:ascii="Lato" w:hAnsi="Lato" w:cstheme="minorHAnsi"/>
          <w:i/>
          <w:sz w:val="20"/>
          <w:szCs w:val="20"/>
        </w:rPr>
      </w:pPr>
    </w:p>
    <w:p w14:paraId="20EB4FA7" w14:textId="77777777" w:rsidR="004F03D0" w:rsidRPr="00A70FB1" w:rsidRDefault="004F03D0" w:rsidP="00AA0D25">
      <w:pPr>
        <w:shd w:val="clear" w:color="auto" w:fill="E6E6E6"/>
        <w:spacing w:line="360" w:lineRule="auto"/>
        <w:ind w:right="-1"/>
        <w:rPr>
          <w:rFonts w:ascii="Lato" w:hAnsi="Lato" w:cstheme="minorHAnsi"/>
          <w:b/>
          <w:sz w:val="20"/>
          <w:szCs w:val="20"/>
        </w:rPr>
      </w:pPr>
      <w:r w:rsidRPr="00A70FB1">
        <w:rPr>
          <w:rFonts w:ascii="Lato" w:hAnsi="Lato" w:cstheme="minorHAnsi"/>
          <w:b/>
          <w:smallCaps/>
          <w:sz w:val="20"/>
          <w:szCs w:val="20"/>
        </w:rPr>
        <w:t>VI.</w:t>
      </w:r>
      <w:r w:rsidR="003400A5" w:rsidRPr="00A70FB1">
        <w:rPr>
          <w:rFonts w:ascii="Lato" w:hAnsi="Lato" w:cstheme="minorHAnsi"/>
          <w:b/>
          <w:smallCaps/>
          <w:sz w:val="20"/>
          <w:szCs w:val="20"/>
        </w:rPr>
        <w:tab/>
      </w:r>
      <w:r w:rsidRPr="00A70FB1">
        <w:rPr>
          <w:rFonts w:ascii="Lato" w:hAnsi="Lato" w:cstheme="minorHAnsi"/>
          <w:b/>
          <w:smallCaps/>
          <w:sz w:val="20"/>
          <w:szCs w:val="20"/>
        </w:rPr>
        <w:t>INFORMACJE DOTYCZĄCE PODWYKONAWCÓW</w:t>
      </w:r>
    </w:p>
    <w:p w14:paraId="7E5B759B" w14:textId="77777777" w:rsidR="001A03A7" w:rsidRPr="00A70FB1" w:rsidRDefault="001A03A7" w:rsidP="00AA0D25">
      <w:pPr>
        <w:pStyle w:val="Tekstpodstawowy"/>
        <w:widowControl/>
        <w:numPr>
          <w:ilvl w:val="1"/>
          <w:numId w:val="9"/>
        </w:numPr>
        <w:tabs>
          <w:tab w:val="left" w:pos="284"/>
          <w:tab w:val="left" w:pos="567"/>
        </w:tabs>
        <w:suppressAutoHyphens w:val="0"/>
        <w:spacing w:before="120" w:after="20" w:line="360" w:lineRule="auto"/>
        <w:ind w:left="284" w:right="0" w:hanging="284"/>
        <w:rPr>
          <w:rFonts w:ascii="Lato" w:hAnsi="Lato" w:cstheme="minorHAnsi"/>
          <w:b/>
        </w:rPr>
      </w:pPr>
      <w:r w:rsidRPr="00A70FB1">
        <w:rPr>
          <w:rFonts w:ascii="Lato" w:hAnsi="Lato" w:cstheme="minorHAnsi"/>
          <w:b/>
        </w:rPr>
        <w:t>Czy Wykonawca zamierza zlecić Podwykonawstwo jakiejkolwiek części zamówienia?</w:t>
      </w:r>
    </w:p>
    <w:p w14:paraId="15BBC781" w14:textId="77777777" w:rsidR="009747D8" w:rsidRPr="00A70FB1" w:rsidRDefault="001A03A7" w:rsidP="00AA0D25">
      <w:pPr>
        <w:pStyle w:val="Bezodstpw"/>
        <w:numPr>
          <w:ilvl w:val="0"/>
          <w:numId w:val="35"/>
        </w:numPr>
        <w:spacing w:line="360" w:lineRule="auto"/>
        <w:ind w:left="567" w:hanging="283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  <w:vertAlign w:val="superscript"/>
        </w:rPr>
        <w:t xml:space="preserve">*) </w:t>
      </w:r>
      <w:r w:rsidRPr="00A70FB1">
        <w:rPr>
          <w:rFonts w:ascii="Lato" w:hAnsi="Lato" w:cstheme="minorHAnsi"/>
          <w:b/>
          <w:sz w:val="20"/>
          <w:szCs w:val="20"/>
        </w:rPr>
        <w:t>NIE</w:t>
      </w:r>
      <w:r w:rsidRPr="00A70FB1">
        <w:rPr>
          <w:rFonts w:ascii="Lato" w:hAnsi="Lato" w:cstheme="minorHAnsi"/>
          <w:sz w:val="20"/>
          <w:szCs w:val="20"/>
        </w:rPr>
        <w:t>,</w:t>
      </w:r>
    </w:p>
    <w:p w14:paraId="5FE14DA5" w14:textId="77777777" w:rsidR="001A03A7" w:rsidRPr="00A70FB1" w:rsidRDefault="001A03A7" w:rsidP="00AA0D25">
      <w:pPr>
        <w:pStyle w:val="Bezodstpw"/>
        <w:numPr>
          <w:ilvl w:val="0"/>
          <w:numId w:val="35"/>
        </w:numPr>
        <w:spacing w:line="360" w:lineRule="auto"/>
        <w:ind w:left="567" w:hanging="283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  <w:vertAlign w:val="superscript"/>
        </w:rPr>
        <w:t>*)</w:t>
      </w:r>
      <w:r w:rsidRPr="00A70FB1">
        <w:rPr>
          <w:rFonts w:ascii="Lato" w:hAnsi="Lato" w:cstheme="minorHAnsi"/>
          <w:sz w:val="20"/>
          <w:szCs w:val="20"/>
        </w:rPr>
        <w:t xml:space="preserve"> </w:t>
      </w:r>
      <w:r w:rsidRPr="00A70FB1">
        <w:rPr>
          <w:rFonts w:ascii="Lato" w:hAnsi="Lato" w:cstheme="minorHAnsi"/>
          <w:b/>
          <w:sz w:val="20"/>
          <w:szCs w:val="20"/>
        </w:rPr>
        <w:t>TAK</w:t>
      </w:r>
      <w:r w:rsidRPr="00A70FB1">
        <w:rPr>
          <w:rFonts w:ascii="Lato" w:hAnsi="Lato" w:cstheme="minorHAnsi"/>
          <w:sz w:val="20"/>
          <w:szCs w:val="20"/>
        </w:rPr>
        <w:t xml:space="preserve">, </w:t>
      </w:r>
    </w:p>
    <w:p w14:paraId="616C8C1B" w14:textId="77777777" w:rsidR="001A03A7" w:rsidRPr="00A70FB1" w:rsidRDefault="001A03A7" w:rsidP="00AA0D25">
      <w:pPr>
        <w:pStyle w:val="Akapitzlist"/>
        <w:ind w:left="284"/>
        <w:rPr>
          <w:rFonts w:ascii="Lato" w:hAnsi="Lato" w:cstheme="minorHAnsi"/>
          <w:sz w:val="20"/>
        </w:rPr>
      </w:pPr>
      <w:r w:rsidRPr="00A70FB1">
        <w:rPr>
          <w:rFonts w:ascii="Lato" w:hAnsi="Lato" w:cstheme="minorHAnsi"/>
          <w:i/>
          <w:sz w:val="20"/>
        </w:rPr>
        <w:t>*) – należy zaznaczyć właściwy kwadrat</w:t>
      </w:r>
    </w:p>
    <w:p w14:paraId="1C47C77F" w14:textId="77777777" w:rsidR="001A03A7" w:rsidRPr="00A70FB1" w:rsidRDefault="001A03A7" w:rsidP="00AA0D25">
      <w:pPr>
        <w:pStyle w:val="Bezodstpw"/>
        <w:spacing w:line="360" w:lineRule="auto"/>
        <w:jc w:val="left"/>
        <w:rPr>
          <w:rFonts w:ascii="Lato" w:hAnsi="Lato" w:cstheme="minorHAnsi"/>
          <w:sz w:val="20"/>
          <w:szCs w:val="20"/>
          <w:u w:val="single"/>
        </w:rPr>
      </w:pPr>
    </w:p>
    <w:p w14:paraId="08BD04E5" w14:textId="77777777" w:rsidR="001A03A7" w:rsidRPr="00A70FB1" w:rsidRDefault="001A03A7" w:rsidP="00AA0D25">
      <w:pPr>
        <w:pStyle w:val="Bezodstpw"/>
        <w:spacing w:line="360" w:lineRule="auto"/>
        <w:jc w:val="left"/>
        <w:rPr>
          <w:rFonts w:ascii="Lato" w:hAnsi="Lato" w:cstheme="minorHAnsi"/>
          <w:sz w:val="20"/>
          <w:szCs w:val="20"/>
          <w:u w:val="single"/>
        </w:rPr>
      </w:pPr>
      <w:r w:rsidRPr="00A70FB1">
        <w:rPr>
          <w:rFonts w:ascii="Lato" w:hAnsi="Lato" w:cstheme="minorHAnsi"/>
          <w:sz w:val="20"/>
          <w:szCs w:val="20"/>
          <w:u w:val="single"/>
        </w:rPr>
        <w:t xml:space="preserve">Jeżeli </w:t>
      </w:r>
      <w:r w:rsidRPr="00A70FB1">
        <w:rPr>
          <w:rFonts w:ascii="Lato" w:hAnsi="Lato" w:cstheme="minorHAnsi"/>
          <w:b/>
          <w:sz w:val="20"/>
          <w:szCs w:val="20"/>
          <w:u w:val="single"/>
        </w:rPr>
        <w:t>TAK</w:t>
      </w:r>
      <w:r w:rsidRPr="00A70FB1">
        <w:rPr>
          <w:rFonts w:ascii="Lato" w:hAnsi="Lato" w:cstheme="minorHAnsi"/>
          <w:sz w:val="20"/>
          <w:szCs w:val="20"/>
          <w:u w:val="single"/>
        </w:rPr>
        <w:t>:</w:t>
      </w:r>
    </w:p>
    <w:p w14:paraId="567169AE" w14:textId="77777777" w:rsidR="001A03A7" w:rsidRPr="00A70FB1" w:rsidRDefault="001A03A7" w:rsidP="00AA0D25">
      <w:pPr>
        <w:pStyle w:val="Bezodstpw"/>
        <w:numPr>
          <w:ilvl w:val="0"/>
          <w:numId w:val="10"/>
        </w:numPr>
        <w:spacing w:line="360" w:lineRule="auto"/>
        <w:ind w:left="284" w:hanging="283"/>
        <w:jc w:val="left"/>
        <w:rPr>
          <w:rFonts w:ascii="Lato" w:hAnsi="Lato" w:cstheme="minorHAnsi"/>
          <w:i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Proszę wskazać części zamówienia, których wykonanie Wykonawca zamierza powierzyć Podwykonawcom:</w:t>
      </w:r>
    </w:p>
    <w:p w14:paraId="57F023A8" w14:textId="2C09C218" w:rsidR="001A03A7" w:rsidRPr="00A70FB1" w:rsidRDefault="001A03A7" w:rsidP="00AA0D25">
      <w:pPr>
        <w:pStyle w:val="Tekstpodstawowy"/>
        <w:numPr>
          <w:ilvl w:val="12"/>
          <w:numId w:val="0"/>
        </w:numPr>
        <w:spacing w:line="360" w:lineRule="auto"/>
        <w:ind w:left="284"/>
        <w:rPr>
          <w:rFonts w:ascii="Lato" w:hAnsi="Lato" w:cstheme="minorHAnsi"/>
          <w:b/>
          <w:kern w:val="144"/>
        </w:rPr>
      </w:pPr>
      <w:r w:rsidRPr="00A70FB1">
        <w:rPr>
          <w:rFonts w:ascii="Lato" w:hAnsi="Lato" w:cstheme="minorHAnsi"/>
          <w:b/>
          <w:kern w:val="144"/>
        </w:rPr>
        <w:t>________________________________________________________</w:t>
      </w:r>
      <w:r w:rsidR="003F0687" w:rsidRPr="00A70FB1">
        <w:rPr>
          <w:rFonts w:ascii="Lato" w:hAnsi="Lato" w:cstheme="minorHAnsi"/>
          <w:b/>
          <w:kern w:val="144"/>
        </w:rPr>
        <w:t>______</w:t>
      </w:r>
    </w:p>
    <w:p w14:paraId="3294D001" w14:textId="77777777" w:rsidR="009747D8" w:rsidRPr="00A70FB1" w:rsidRDefault="001A03A7" w:rsidP="00AA0D25">
      <w:pPr>
        <w:pStyle w:val="Tekstpodstawowy"/>
        <w:widowControl/>
        <w:numPr>
          <w:ilvl w:val="0"/>
          <w:numId w:val="10"/>
        </w:numPr>
        <w:suppressAutoHyphens w:val="0"/>
        <w:spacing w:before="120" w:after="20" w:line="360" w:lineRule="auto"/>
        <w:ind w:left="284" w:right="0" w:hanging="284"/>
        <w:rPr>
          <w:rFonts w:ascii="Lato" w:hAnsi="Lato" w:cstheme="minorHAnsi"/>
          <w:b/>
          <w:iCs/>
        </w:rPr>
      </w:pPr>
      <w:r w:rsidRPr="00A70FB1">
        <w:rPr>
          <w:rFonts w:ascii="Lato" w:hAnsi="Lato" w:cstheme="minorHAnsi"/>
        </w:rPr>
        <w:t xml:space="preserve">Proszę podać firmy Podwykonawców wraz z częścią zamówienia jaką zamierza im powierzyć Wykonawca </w:t>
      </w:r>
      <w:r w:rsidRPr="00A70FB1">
        <w:rPr>
          <w:rFonts w:ascii="Lato" w:hAnsi="Lato" w:cstheme="minorHAnsi"/>
          <w:b/>
          <w:iCs/>
        </w:rPr>
        <w:t>[</w:t>
      </w:r>
      <w:r w:rsidRPr="00A70FB1">
        <w:rPr>
          <w:rFonts w:ascii="Lato" w:hAnsi="Lato" w:cstheme="minorHAnsi"/>
          <w:b/>
          <w:iCs/>
          <w:kern w:val="144"/>
        </w:rPr>
        <w:t xml:space="preserve">pełna nazwa/firma i adres, </w:t>
      </w:r>
      <w:r w:rsidRPr="00A70FB1">
        <w:rPr>
          <w:rFonts w:ascii="Lato" w:hAnsi="Lato" w:cstheme="minorHAnsi"/>
          <w:b/>
          <w:iCs/>
        </w:rPr>
        <w:t>NIP/PESEL, KRS/</w:t>
      </w:r>
      <w:proofErr w:type="spellStart"/>
      <w:r w:rsidRPr="00A70FB1">
        <w:rPr>
          <w:rFonts w:ascii="Lato" w:hAnsi="Lato" w:cstheme="minorHAnsi"/>
          <w:b/>
          <w:iCs/>
        </w:rPr>
        <w:t>CEiDG</w:t>
      </w:r>
      <w:proofErr w:type="spellEnd"/>
      <w:r w:rsidRPr="00A70FB1">
        <w:rPr>
          <w:rFonts w:ascii="Lato" w:hAnsi="Lato" w:cstheme="minorHAnsi"/>
          <w:b/>
          <w:iCs/>
          <w:kern w:val="144"/>
        </w:rPr>
        <w:t xml:space="preserve"> oraz część zamówienia]</w:t>
      </w:r>
    </w:p>
    <w:p w14:paraId="11FC8664" w14:textId="3F9E81E3" w:rsidR="009747D8" w:rsidRPr="00A70FB1" w:rsidRDefault="001A03A7" w:rsidP="00AA0D25">
      <w:pPr>
        <w:pStyle w:val="Tekstpodstawowy"/>
        <w:widowControl/>
        <w:suppressAutoHyphens w:val="0"/>
        <w:spacing w:before="120" w:after="20" w:line="360" w:lineRule="auto"/>
        <w:ind w:left="284" w:right="0"/>
        <w:rPr>
          <w:rFonts w:ascii="Lato" w:hAnsi="Lato" w:cstheme="minorHAnsi"/>
          <w:b/>
          <w:iCs/>
        </w:rPr>
      </w:pPr>
      <w:r w:rsidRPr="00A70FB1">
        <w:rPr>
          <w:rFonts w:ascii="Lato" w:hAnsi="Lato" w:cstheme="minorHAnsi"/>
          <w:kern w:val="144"/>
        </w:rPr>
        <w:t>a)</w:t>
      </w:r>
      <w:r w:rsidR="006C714B" w:rsidRPr="00A70FB1">
        <w:rPr>
          <w:rFonts w:ascii="Lato" w:hAnsi="Lato" w:cstheme="minorHAnsi"/>
          <w:kern w:val="144"/>
        </w:rPr>
        <w:t xml:space="preserve"> </w:t>
      </w:r>
      <w:r w:rsidRPr="00A70FB1">
        <w:rPr>
          <w:rFonts w:ascii="Lato" w:hAnsi="Lato" w:cstheme="minorHAnsi"/>
          <w:b/>
          <w:kern w:val="144"/>
        </w:rPr>
        <w:t xml:space="preserve">_______________________________________  </w:t>
      </w:r>
    </w:p>
    <w:p w14:paraId="1FBC5D82" w14:textId="77777777" w:rsidR="009747D8" w:rsidRPr="00A70FB1" w:rsidRDefault="001A03A7" w:rsidP="00AA0D25">
      <w:pPr>
        <w:pStyle w:val="Tekstpodstawowy"/>
        <w:widowControl/>
        <w:suppressAutoHyphens w:val="0"/>
        <w:spacing w:before="120" w:after="20" w:line="360" w:lineRule="auto"/>
        <w:ind w:right="0"/>
        <w:rPr>
          <w:rFonts w:ascii="Lato" w:hAnsi="Lato" w:cstheme="minorHAnsi"/>
          <w:b/>
          <w:iCs/>
        </w:rPr>
      </w:pPr>
      <w:r w:rsidRPr="00A70FB1">
        <w:rPr>
          <w:rFonts w:ascii="Lato" w:hAnsi="Lato" w:cstheme="minorHAnsi"/>
          <w:b/>
          <w:i/>
        </w:rPr>
        <w:t>[</w:t>
      </w:r>
      <w:r w:rsidRPr="00A70FB1">
        <w:rPr>
          <w:rFonts w:ascii="Lato" w:hAnsi="Lato" w:cstheme="minorHAnsi"/>
          <w:b/>
          <w:i/>
          <w:kern w:val="144"/>
        </w:rPr>
        <w:t xml:space="preserve">pełna nazwa/firma i adres, </w:t>
      </w:r>
      <w:r w:rsidRPr="00A70FB1">
        <w:rPr>
          <w:rFonts w:ascii="Lato" w:hAnsi="Lato" w:cstheme="minorHAnsi"/>
          <w:b/>
          <w:i/>
        </w:rPr>
        <w:t>NIP/PESEL, KRS/</w:t>
      </w:r>
      <w:proofErr w:type="spellStart"/>
      <w:r w:rsidRPr="00A70FB1">
        <w:rPr>
          <w:rFonts w:ascii="Lato" w:hAnsi="Lato" w:cstheme="minorHAnsi"/>
          <w:b/>
          <w:i/>
        </w:rPr>
        <w:t>CEiDG</w:t>
      </w:r>
      <w:proofErr w:type="spellEnd"/>
      <w:r w:rsidRPr="00A70FB1">
        <w:rPr>
          <w:rFonts w:ascii="Lato" w:hAnsi="Lato" w:cstheme="minorHAnsi"/>
          <w:b/>
          <w:i/>
          <w:kern w:val="144"/>
        </w:rPr>
        <w:t>]</w:t>
      </w:r>
    </w:p>
    <w:p w14:paraId="185BFA07" w14:textId="3EE9B097" w:rsidR="009747D8" w:rsidRPr="00A70FB1" w:rsidRDefault="001A03A7" w:rsidP="00AA0D25">
      <w:pPr>
        <w:pStyle w:val="Tekstpodstawowy"/>
        <w:widowControl/>
        <w:suppressAutoHyphens w:val="0"/>
        <w:spacing w:before="120" w:after="20" w:line="360" w:lineRule="auto"/>
        <w:ind w:left="284" w:right="0"/>
        <w:rPr>
          <w:rFonts w:ascii="Lato" w:hAnsi="Lato" w:cstheme="minorHAnsi"/>
          <w:b/>
          <w:iCs/>
        </w:rPr>
      </w:pPr>
      <w:r w:rsidRPr="00A70FB1">
        <w:rPr>
          <w:rFonts w:ascii="Lato" w:hAnsi="Lato" w:cstheme="minorHAnsi"/>
          <w:kern w:val="144"/>
        </w:rPr>
        <w:t>b)</w:t>
      </w:r>
      <w:r w:rsidRPr="00A70FB1">
        <w:rPr>
          <w:rFonts w:ascii="Lato" w:hAnsi="Lato" w:cstheme="minorHAnsi"/>
          <w:b/>
          <w:kern w:val="144"/>
        </w:rPr>
        <w:t xml:space="preserve"> ______________________________________</w:t>
      </w:r>
      <w:r w:rsidR="006C714B" w:rsidRPr="00A70FB1">
        <w:rPr>
          <w:rFonts w:ascii="Lato" w:hAnsi="Lato" w:cstheme="minorHAnsi"/>
          <w:b/>
          <w:kern w:val="144"/>
        </w:rPr>
        <w:t>_</w:t>
      </w:r>
      <w:r w:rsidRPr="00A70FB1">
        <w:rPr>
          <w:rFonts w:ascii="Lato" w:hAnsi="Lato" w:cstheme="minorHAnsi"/>
          <w:b/>
          <w:kern w:val="144"/>
        </w:rPr>
        <w:t xml:space="preserve">  </w:t>
      </w:r>
    </w:p>
    <w:p w14:paraId="1B93A20E" w14:textId="77777777" w:rsidR="00281B51" w:rsidRPr="00A70FB1" w:rsidRDefault="001A03A7" w:rsidP="00AA0D25">
      <w:pPr>
        <w:pStyle w:val="Tekstpodstawowy"/>
        <w:widowControl/>
        <w:suppressAutoHyphens w:val="0"/>
        <w:spacing w:before="120" w:after="20" w:line="360" w:lineRule="auto"/>
        <w:ind w:right="0"/>
        <w:rPr>
          <w:rFonts w:ascii="Lato" w:hAnsi="Lato" w:cstheme="minorHAnsi"/>
          <w:b/>
          <w:i/>
          <w:kern w:val="144"/>
        </w:rPr>
      </w:pPr>
      <w:r w:rsidRPr="00A70FB1">
        <w:rPr>
          <w:rFonts w:ascii="Lato" w:hAnsi="Lato" w:cstheme="minorHAnsi"/>
          <w:b/>
          <w:i/>
        </w:rPr>
        <w:t>[</w:t>
      </w:r>
      <w:r w:rsidRPr="00A70FB1">
        <w:rPr>
          <w:rFonts w:ascii="Lato" w:hAnsi="Lato" w:cstheme="minorHAnsi"/>
          <w:b/>
          <w:i/>
          <w:kern w:val="144"/>
        </w:rPr>
        <w:t xml:space="preserve">pełna nazwa/firma i adres, </w:t>
      </w:r>
      <w:r w:rsidRPr="00A70FB1">
        <w:rPr>
          <w:rFonts w:ascii="Lato" w:hAnsi="Lato" w:cstheme="minorHAnsi"/>
          <w:b/>
          <w:i/>
        </w:rPr>
        <w:t>NIP/PESEL, KRS/</w:t>
      </w:r>
      <w:proofErr w:type="spellStart"/>
      <w:r w:rsidRPr="00A70FB1">
        <w:rPr>
          <w:rFonts w:ascii="Lato" w:hAnsi="Lato" w:cstheme="minorHAnsi"/>
          <w:b/>
          <w:i/>
        </w:rPr>
        <w:t>CEiDG</w:t>
      </w:r>
      <w:proofErr w:type="spellEnd"/>
      <w:r w:rsidRPr="00A70FB1">
        <w:rPr>
          <w:rFonts w:ascii="Lato" w:hAnsi="Lato" w:cstheme="minorHAnsi"/>
          <w:b/>
          <w:i/>
          <w:kern w:val="144"/>
        </w:rPr>
        <w:t>]</w:t>
      </w:r>
    </w:p>
    <w:p w14:paraId="38A31C20" w14:textId="77777777" w:rsidR="003D2E3D" w:rsidRPr="00A70FB1" w:rsidRDefault="003D2E3D" w:rsidP="00AA0D25">
      <w:pPr>
        <w:pStyle w:val="Tekstpodstawowy"/>
        <w:widowControl/>
        <w:suppressAutoHyphens w:val="0"/>
        <w:spacing w:before="120" w:after="20" w:line="360" w:lineRule="auto"/>
        <w:ind w:right="0"/>
        <w:rPr>
          <w:rFonts w:ascii="Lato" w:hAnsi="Lato" w:cstheme="minorHAnsi"/>
          <w:b/>
          <w:i/>
          <w:kern w:val="144"/>
        </w:rPr>
      </w:pPr>
    </w:p>
    <w:p w14:paraId="29176867" w14:textId="77777777" w:rsidR="00892958" w:rsidRPr="00A70FB1" w:rsidRDefault="00892958" w:rsidP="00AA0D25">
      <w:pPr>
        <w:shd w:val="clear" w:color="auto" w:fill="E6E6E6"/>
        <w:spacing w:line="360" w:lineRule="auto"/>
        <w:ind w:right="-1"/>
        <w:rPr>
          <w:rFonts w:ascii="Lato" w:hAnsi="Lato" w:cstheme="minorHAnsi"/>
          <w:b/>
          <w:bCs/>
          <w:sz w:val="20"/>
          <w:szCs w:val="20"/>
        </w:rPr>
      </w:pPr>
      <w:bookmarkStart w:id="4" w:name="_Hlk210229179"/>
      <w:r w:rsidRPr="00A70FB1">
        <w:rPr>
          <w:rFonts w:ascii="Lato" w:hAnsi="Lato" w:cstheme="minorHAnsi"/>
          <w:b/>
          <w:bCs/>
          <w:smallCaps/>
          <w:sz w:val="20"/>
          <w:szCs w:val="20"/>
        </w:rPr>
        <w:t>VII.</w:t>
      </w:r>
      <w:r w:rsidR="003400A5" w:rsidRPr="00A70FB1">
        <w:rPr>
          <w:rFonts w:ascii="Lato" w:hAnsi="Lato" w:cstheme="minorHAnsi"/>
          <w:b/>
          <w:bCs/>
          <w:smallCaps/>
          <w:sz w:val="20"/>
          <w:szCs w:val="20"/>
        </w:rPr>
        <w:tab/>
      </w:r>
      <w:r w:rsidRPr="00A70FB1">
        <w:rPr>
          <w:rFonts w:ascii="Lato" w:hAnsi="Lato" w:cstheme="minorHAnsi"/>
          <w:b/>
          <w:bCs/>
          <w:sz w:val="20"/>
          <w:szCs w:val="20"/>
        </w:rPr>
        <w:t>OSOBY DO KONTAKTÓW Z ZAMAWIAJĄCYM</w:t>
      </w:r>
    </w:p>
    <w:bookmarkEnd w:id="4"/>
    <w:p w14:paraId="020D0918" w14:textId="77777777" w:rsidR="00892958" w:rsidRPr="00A70FB1" w:rsidRDefault="00892958" w:rsidP="00AA0D25">
      <w:pPr>
        <w:pStyle w:val="Bezodstpw1"/>
        <w:spacing w:line="360" w:lineRule="auto"/>
        <w:ind w:left="284"/>
        <w:jc w:val="left"/>
        <w:rPr>
          <w:rFonts w:ascii="Lato" w:hAnsi="Lato" w:cstheme="minorHAnsi"/>
          <w:sz w:val="20"/>
          <w:szCs w:val="20"/>
        </w:rPr>
      </w:pPr>
    </w:p>
    <w:p w14:paraId="492290BF" w14:textId="65750F27" w:rsidR="007904A6" w:rsidRPr="00A70FB1" w:rsidRDefault="00281B51" w:rsidP="00AA0D25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Osoba upoważniona do kontaktów z Zamawiającym:</w:t>
      </w:r>
      <w:r w:rsidR="00C6172A" w:rsidRPr="00A70FB1">
        <w:rPr>
          <w:rFonts w:ascii="Lato" w:hAnsi="Lato" w:cstheme="minorHAnsi"/>
          <w:sz w:val="20"/>
          <w:szCs w:val="20"/>
        </w:rPr>
        <w:t xml:space="preserve"> </w:t>
      </w:r>
      <w:r w:rsidR="0069513D" w:rsidRPr="00A70FB1">
        <w:rPr>
          <w:rFonts w:ascii="Lato" w:hAnsi="Lato" w:cstheme="minorHAnsi"/>
          <w:sz w:val="20"/>
          <w:szCs w:val="20"/>
        </w:rPr>
        <w:t>_____________________________________</w:t>
      </w:r>
      <w:r w:rsidRPr="00A70FB1">
        <w:rPr>
          <w:rFonts w:ascii="Lato" w:hAnsi="Lato" w:cstheme="minorHAnsi"/>
          <w:sz w:val="20"/>
          <w:szCs w:val="20"/>
        </w:rPr>
        <w:t xml:space="preserve"> tel.</w:t>
      </w:r>
      <w:r w:rsidR="00C6172A" w:rsidRPr="00A70FB1">
        <w:rPr>
          <w:rFonts w:ascii="Lato" w:hAnsi="Lato" w:cstheme="minorHAnsi"/>
          <w:sz w:val="20"/>
          <w:szCs w:val="20"/>
        </w:rPr>
        <w:t> </w:t>
      </w:r>
      <w:r w:rsidR="0069513D" w:rsidRPr="00A70FB1">
        <w:rPr>
          <w:rFonts w:ascii="Lato" w:hAnsi="Lato" w:cstheme="minorHAnsi"/>
          <w:sz w:val="20"/>
          <w:szCs w:val="20"/>
        </w:rPr>
        <w:t>________________________</w:t>
      </w:r>
      <w:r w:rsidRPr="00A70FB1">
        <w:rPr>
          <w:rFonts w:ascii="Lato" w:hAnsi="Lato" w:cstheme="minorHAnsi"/>
          <w:sz w:val="20"/>
          <w:szCs w:val="20"/>
        </w:rPr>
        <w:t xml:space="preserve">, </w:t>
      </w:r>
      <w:r w:rsidR="00394AE9" w:rsidRPr="00A70FB1">
        <w:rPr>
          <w:rFonts w:ascii="Lato" w:hAnsi="Lato" w:cstheme="minorHAnsi"/>
          <w:sz w:val="20"/>
          <w:szCs w:val="20"/>
        </w:rPr>
        <w:br/>
      </w:r>
      <w:r w:rsidRPr="00A70FB1">
        <w:rPr>
          <w:rFonts w:ascii="Lato" w:hAnsi="Lato" w:cstheme="minorHAnsi"/>
          <w:sz w:val="20"/>
          <w:szCs w:val="20"/>
        </w:rPr>
        <w:t xml:space="preserve">e-mail: </w:t>
      </w:r>
      <w:r w:rsidR="0069513D" w:rsidRPr="00A70FB1">
        <w:rPr>
          <w:rFonts w:ascii="Lato" w:hAnsi="Lato" w:cstheme="minorHAnsi"/>
          <w:sz w:val="20"/>
          <w:szCs w:val="20"/>
        </w:rPr>
        <w:t>______________________</w:t>
      </w:r>
      <w:r w:rsidRPr="00A70FB1">
        <w:rPr>
          <w:rFonts w:ascii="Lato" w:hAnsi="Lato" w:cstheme="minorHAnsi"/>
          <w:sz w:val="20"/>
          <w:szCs w:val="20"/>
        </w:rPr>
        <w:t>.</w:t>
      </w:r>
    </w:p>
    <w:p w14:paraId="4E17BD9D" w14:textId="3039C85D" w:rsidR="00C6172A" w:rsidRPr="00A70FB1" w:rsidRDefault="00C6172A" w:rsidP="00AA0D25">
      <w:pPr>
        <w:pStyle w:val="Bezodstpw1"/>
        <w:numPr>
          <w:ilvl w:val="3"/>
          <w:numId w:val="8"/>
        </w:numPr>
        <w:tabs>
          <w:tab w:val="clear" w:pos="1800"/>
        </w:tabs>
        <w:spacing w:line="360" w:lineRule="auto"/>
        <w:ind w:left="284" w:hanging="284"/>
        <w:jc w:val="left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 xml:space="preserve">Osoba odpowiedzialna za realizację Umowy ze strony Wykonawcy: </w:t>
      </w:r>
      <w:r w:rsidR="0069513D" w:rsidRPr="00A70FB1">
        <w:rPr>
          <w:rFonts w:ascii="Lato" w:hAnsi="Lato" w:cstheme="minorHAnsi"/>
          <w:sz w:val="20"/>
          <w:szCs w:val="20"/>
        </w:rPr>
        <w:t xml:space="preserve">________________________________ </w:t>
      </w:r>
      <w:r w:rsidRPr="00A70FB1">
        <w:rPr>
          <w:rFonts w:ascii="Lato" w:hAnsi="Lato" w:cstheme="minorHAnsi"/>
          <w:sz w:val="20"/>
          <w:szCs w:val="20"/>
        </w:rPr>
        <w:t xml:space="preserve">tel. </w:t>
      </w:r>
      <w:r w:rsidR="0069513D" w:rsidRPr="00A70FB1">
        <w:rPr>
          <w:rFonts w:ascii="Lato" w:hAnsi="Lato" w:cstheme="minorHAnsi"/>
          <w:sz w:val="20"/>
          <w:szCs w:val="20"/>
        </w:rPr>
        <w:t xml:space="preserve">________________________, </w:t>
      </w:r>
      <w:r w:rsidRPr="00A70FB1">
        <w:rPr>
          <w:rFonts w:ascii="Lato" w:hAnsi="Lato" w:cstheme="minorHAnsi"/>
          <w:sz w:val="20"/>
          <w:szCs w:val="20"/>
        </w:rPr>
        <w:t xml:space="preserve">e-mail: </w:t>
      </w:r>
      <w:r w:rsidR="0069513D" w:rsidRPr="00A70FB1">
        <w:rPr>
          <w:rFonts w:ascii="Lato" w:hAnsi="Lato" w:cstheme="minorHAnsi"/>
          <w:sz w:val="20"/>
          <w:szCs w:val="20"/>
        </w:rPr>
        <w:t>______________________</w:t>
      </w:r>
    </w:p>
    <w:p w14:paraId="7FD212C9" w14:textId="77777777" w:rsidR="003F0687" w:rsidRPr="00A70FB1" w:rsidRDefault="003F0687" w:rsidP="00AA0D25">
      <w:pPr>
        <w:pStyle w:val="Bezodstpw1"/>
        <w:spacing w:line="360" w:lineRule="auto"/>
        <w:jc w:val="left"/>
        <w:rPr>
          <w:rFonts w:ascii="Lato" w:hAnsi="Lato" w:cstheme="minorHAnsi"/>
          <w:sz w:val="20"/>
          <w:szCs w:val="20"/>
        </w:rPr>
      </w:pPr>
    </w:p>
    <w:p w14:paraId="3927B8A8" w14:textId="77777777" w:rsidR="006234BF" w:rsidRPr="00A70FB1" w:rsidRDefault="006234BF" w:rsidP="00AA0D25">
      <w:pPr>
        <w:spacing w:line="36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Do niniejszej oferty załączamy:</w:t>
      </w:r>
    </w:p>
    <w:p w14:paraId="43E3E6D0" w14:textId="77777777" w:rsidR="006234BF" w:rsidRPr="00A70FB1" w:rsidRDefault="0069513D" w:rsidP="00AA0D25">
      <w:pPr>
        <w:numPr>
          <w:ilvl w:val="0"/>
          <w:numId w:val="18"/>
        </w:numPr>
        <w:spacing w:line="36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______________________________</w:t>
      </w:r>
    </w:p>
    <w:p w14:paraId="191A94FA" w14:textId="77777777" w:rsidR="002C0A11" w:rsidRPr="00A70FB1" w:rsidRDefault="002C0A11" w:rsidP="00AA0D25">
      <w:pPr>
        <w:numPr>
          <w:ilvl w:val="0"/>
          <w:numId w:val="18"/>
        </w:numPr>
        <w:spacing w:line="360" w:lineRule="auto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______________________________</w:t>
      </w:r>
    </w:p>
    <w:p w14:paraId="2BD20560" w14:textId="77777777" w:rsidR="006234BF" w:rsidRPr="00A70FB1" w:rsidRDefault="006234BF" w:rsidP="00AA0D25">
      <w:pPr>
        <w:tabs>
          <w:tab w:val="left" w:pos="720"/>
        </w:tabs>
        <w:spacing w:line="360" w:lineRule="auto"/>
        <w:rPr>
          <w:rFonts w:ascii="Lato" w:hAnsi="Lato" w:cstheme="minorHAnsi"/>
          <w:b/>
          <w:bCs/>
          <w:smallCaps/>
          <w:sz w:val="20"/>
          <w:szCs w:val="20"/>
        </w:rPr>
      </w:pPr>
    </w:p>
    <w:p w14:paraId="3205E6CE" w14:textId="77777777" w:rsidR="00ED1043" w:rsidRPr="00A70FB1" w:rsidRDefault="00ED1043" w:rsidP="00AA0D25">
      <w:pPr>
        <w:tabs>
          <w:tab w:val="left" w:pos="720"/>
        </w:tabs>
        <w:spacing w:line="360" w:lineRule="auto"/>
        <w:rPr>
          <w:rFonts w:ascii="Lato" w:hAnsi="Lato" w:cstheme="minorHAnsi"/>
          <w:b/>
          <w:bCs/>
          <w:smallCaps/>
          <w:sz w:val="20"/>
          <w:szCs w:val="20"/>
        </w:rPr>
      </w:pPr>
    </w:p>
    <w:p w14:paraId="23E6C18A" w14:textId="7262472E" w:rsidR="00281B51" w:rsidRPr="00A70FB1" w:rsidRDefault="00281B51" w:rsidP="00AA0D25">
      <w:pPr>
        <w:spacing w:line="360" w:lineRule="auto"/>
        <w:ind w:right="282"/>
        <w:rPr>
          <w:rFonts w:ascii="Lato" w:hAnsi="Lato" w:cstheme="minorHAnsi"/>
          <w:sz w:val="20"/>
          <w:szCs w:val="20"/>
        </w:rPr>
      </w:pPr>
      <w:r w:rsidRPr="00A70FB1">
        <w:rPr>
          <w:rFonts w:ascii="Lato" w:hAnsi="Lato" w:cstheme="minorHAnsi"/>
          <w:sz w:val="20"/>
          <w:szCs w:val="20"/>
        </w:rPr>
        <w:t>_____________, dnia ___</w:t>
      </w:r>
      <w:r w:rsidR="009747D8" w:rsidRPr="00A70FB1">
        <w:rPr>
          <w:rFonts w:ascii="Lato" w:hAnsi="Lato" w:cstheme="minorHAnsi"/>
          <w:sz w:val="20"/>
          <w:szCs w:val="20"/>
        </w:rPr>
        <w:t>.</w:t>
      </w:r>
      <w:r w:rsidRPr="00A70FB1">
        <w:rPr>
          <w:rFonts w:ascii="Lato" w:hAnsi="Lato" w:cstheme="minorHAnsi"/>
          <w:sz w:val="20"/>
          <w:szCs w:val="20"/>
        </w:rPr>
        <w:t>___</w:t>
      </w:r>
      <w:r w:rsidR="009747D8" w:rsidRPr="00A70FB1">
        <w:rPr>
          <w:rFonts w:ascii="Lato" w:hAnsi="Lato" w:cstheme="minorHAnsi"/>
          <w:sz w:val="20"/>
          <w:szCs w:val="20"/>
        </w:rPr>
        <w:t>.</w:t>
      </w:r>
      <w:r w:rsidRPr="00A70FB1">
        <w:rPr>
          <w:rFonts w:ascii="Lato" w:hAnsi="Lato" w:cstheme="minorHAnsi"/>
          <w:sz w:val="20"/>
          <w:szCs w:val="20"/>
        </w:rPr>
        <w:t>20</w:t>
      </w:r>
      <w:r w:rsidR="008E1EEC" w:rsidRPr="00A70FB1">
        <w:rPr>
          <w:rFonts w:ascii="Lato" w:hAnsi="Lato" w:cstheme="minorHAnsi"/>
          <w:sz w:val="20"/>
          <w:szCs w:val="20"/>
        </w:rPr>
        <w:t>2</w:t>
      </w:r>
      <w:r w:rsidR="006F0E7B" w:rsidRPr="00A70FB1">
        <w:rPr>
          <w:rFonts w:ascii="Lato" w:hAnsi="Lato" w:cstheme="minorHAnsi"/>
          <w:sz w:val="20"/>
          <w:szCs w:val="20"/>
        </w:rPr>
        <w:t>6</w:t>
      </w:r>
      <w:r w:rsidRPr="00A70FB1">
        <w:rPr>
          <w:rFonts w:ascii="Lato" w:hAnsi="Lato" w:cstheme="minorHAnsi"/>
          <w:sz w:val="20"/>
          <w:szCs w:val="20"/>
        </w:rPr>
        <w:t xml:space="preserve"> r.</w:t>
      </w:r>
    </w:p>
    <w:p w14:paraId="21053520" w14:textId="77777777" w:rsidR="00C01687" w:rsidRPr="00A70FB1" w:rsidRDefault="00C01687" w:rsidP="00AA0D25">
      <w:pPr>
        <w:pStyle w:val="Bezodstpw1"/>
        <w:jc w:val="left"/>
        <w:rPr>
          <w:rFonts w:ascii="Lato" w:hAnsi="Lato" w:cstheme="minorHAnsi"/>
          <w:i/>
          <w:iCs/>
          <w:sz w:val="20"/>
          <w:szCs w:val="20"/>
          <w:lang w:val="cs-CZ"/>
        </w:rPr>
      </w:pPr>
    </w:p>
    <w:p w14:paraId="77643D3D" w14:textId="78AF7857" w:rsidR="00281B51" w:rsidRPr="00A70FB1" w:rsidRDefault="00C01687" w:rsidP="00AA0D25">
      <w:pPr>
        <w:pStyle w:val="Bezodstpw1"/>
        <w:jc w:val="left"/>
        <w:rPr>
          <w:rFonts w:ascii="Lato" w:hAnsi="Lato" w:cstheme="minorHAnsi"/>
          <w:i/>
          <w:iCs/>
          <w:sz w:val="20"/>
          <w:szCs w:val="20"/>
        </w:rPr>
      </w:pPr>
      <w:r w:rsidRPr="00A70FB1">
        <w:rPr>
          <w:rFonts w:ascii="Lato" w:hAnsi="Lato" w:cstheme="minorHAnsi"/>
          <w:i/>
          <w:iCs/>
          <w:sz w:val="20"/>
          <w:szCs w:val="20"/>
          <w:lang w:val="cs-CZ"/>
        </w:rPr>
        <w:t>Formularz należy opatrzyć kwalifikowanym podpisem elektronicznym osoby/osób uprawnionych do reprezentowania Wykonawcy/Wykonawców</w:t>
      </w:r>
    </w:p>
    <w:sectPr w:rsidR="00281B51" w:rsidRPr="00A70FB1" w:rsidSect="007B4527">
      <w:headerReference w:type="default" r:id="rId9"/>
      <w:footerReference w:type="default" r:id="rId10"/>
      <w:pgSz w:w="11905" w:h="16837"/>
      <w:pgMar w:top="1560" w:right="1417" w:bottom="1135" w:left="1417" w:header="708" w:footer="23" w:gutter="0"/>
      <w:cols w:space="708"/>
      <w:docGrid w:linePitch="24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615DA" w14:textId="77777777" w:rsidR="00903CA6" w:rsidRDefault="00903CA6">
      <w:r>
        <w:separator/>
      </w:r>
    </w:p>
  </w:endnote>
  <w:endnote w:type="continuationSeparator" w:id="0">
    <w:p w14:paraId="4032C316" w14:textId="77777777" w:rsidR="00903CA6" w:rsidRDefault="00903C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7DDD0" w14:textId="77777777" w:rsidR="00566BA9" w:rsidRPr="00566BA9" w:rsidRDefault="00566BA9" w:rsidP="00566BA9">
    <w:pPr>
      <w:pStyle w:val="Stopka"/>
      <w:pBdr>
        <w:top w:val="single" w:sz="4" w:space="1" w:color="D9D9D9"/>
      </w:pBdr>
      <w:jc w:val="right"/>
      <w:rPr>
        <w:rFonts w:ascii="Garamond" w:hAnsi="Garamond"/>
        <w:b/>
        <w:i/>
        <w:sz w:val="12"/>
        <w:szCs w:val="12"/>
      </w:rPr>
    </w:pPr>
    <w:r w:rsidRPr="00566BA9">
      <w:rPr>
        <w:rFonts w:ascii="Garamond" w:hAnsi="Garamond"/>
        <w:b/>
        <w:i/>
        <w:sz w:val="12"/>
        <w:szCs w:val="12"/>
      </w:rPr>
      <w:fldChar w:fldCharType="begin"/>
    </w:r>
    <w:r w:rsidRPr="00566BA9">
      <w:rPr>
        <w:rFonts w:ascii="Garamond" w:hAnsi="Garamond"/>
        <w:b/>
        <w:i/>
        <w:sz w:val="12"/>
        <w:szCs w:val="12"/>
      </w:rPr>
      <w:instrText>PAGE   \* MERGEFORMAT</w:instrText>
    </w:r>
    <w:r w:rsidRPr="00566BA9">
      <w:rPr>
        <w:rFonts w:ascii="Garamond" w:hAnsi="Garamond"/>
        <w:b/>
        <w:i/>
        <w:sz w:val="12"/>
        <w:szCs w:val="12"/>
      </w:rPr>
      <w:fldChar w:fldCharType="separate"/>
    </w:r>
    <w:r w:rsidR="001073B1">
      <w:rPr>
        <w:rFonts w:ascii="Garamond" w:hAnsi="Garamond"/>
        <w:b/>
        <w:i/>
        <w:noProof/>
        <w:sz w:val="12"/>
        <w:szCs w:val="12"/>
      </w:rPr>
      <w:t>7</w:t>
    </w:r>
    <w:r w:rsidRPr="00566BA9">
      <w:rPr>
        <w:rFonts w:ascii="Garamond" w:hAnsi="Garamond"/>
        <w:b/>
        <w:i/>
        <w:sz w:val="12"/>
        <w:szCs w:val="12"/>
      </w:rPr>
      <w:fldChar w:fldCharType="end"/>
    </w:r>
    <w:r w:rsidRPr="00566BA9">
      <w:rPr>
        <w:rFonts w:ascii="Garamond" w:hAnsi="Garamond"/>
        <w:b/>
        <w:i/>
        <w:sz w:val="12"/>
        <w:szCs w:val="12"/>
      </w:rPr>
      <w:t xml:space="preserve"> | </w:t>
    </w:r>
    <w:r w:rsidRPr="00566BA9">
      <w:rPr>
        <w:rFonts w:ascii="Garamond" w:hAnsi="Garamond"/>
        <w:b/>
        <w:i/>
        <w:color w:val="7F7F7F"/>
        <w:spacing w:val="60"/>
        <w:sz w:val="12"/>
        <w:szCs w:val="12"/>
      </w:rPr>
      <w:t>Strona</w:t>
    </w:r>
  </w:p>
  <w:p w14:paraId="4D5559CA" w14:textId="77777777" w:rsidR="00294B76" w:rsidRDefault="00294B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2C099" w14:textId="77777777" w:rsidR="00903CA6" w:rsidRDefault="00903CA6">
      <w:r>
        <w:separator/>
      </w:r>
    </w:p>
  </w:footnote>
  <w:footnote w:type="continuationSeparator" w:id="0">
    <w:p w14:paraId="1EC33FCF" w14:textId="77777777" w:rsidR="00903CA6" w:rsidRDefault="00903C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4F8FE" w14:textId="39AF3225" w:rsidR="00AF2BBF" w:rsidRPr="00AA0D25" w:rsidRDefault="00AF2BBF" w:rsidP="00E60D99">
    <w:pPr>
      <w:pStyle w:val="Bezodstpw"/>
      <w:jc w:val="right"/>
      <w:rPr>
        <w:rFonts w:ascii="Lato" w:hAnsi="Lato" w:cs="Tahoma"/>
        <w:b/>
        <w:bCs/>
        <w:i/>
        <w:sz w:val="20"/>
        <w:szCs w:val="20"/>
      </w:rPr>
    </w:pPr>
    <w:r w:rsidRPr="00AA0D25">
      <w:rPr>
        <w:rFonts w:ascii="Lato" w:hAnsi="Lato" w:cs="Tahoma"/>
        <w:i/>
        <w:sz w:val="20"/>
        <w:szCs w:val="20"/>
      </w:rPr>
      <w:t xml:space="preserve">Postępowanie przetargowe nr: </w:t>
    </w:r>
    <w:r w:rsidR="004A2503" w:rsidRPr="00AA0D25">
      <w:rPr>
        <w:rFonts w:ascii="Lato" w:hAnsi="Lato" w:cs="Tahoma"/>
        <w:b/>
        <w:bCs/>
        <w:i/>
        <w:sz w:val="20"/>
        <w:szCs w:val="20"/>
      </w:rPr>
      <w:t>ZP-</w:t>
    </w:r>
    <w:r w:rsidR="00FC3C94">
      <w:rPr>
        <w:rFonts w:ascii="Lato" w:hAnsi="Lato" w:cs="Tahoma"/>
        <w:b/>
        <w:bCs/>
        <w:i/>
        <w:sz w:val="20"/>
        <w:szCs w:val="20"/>
      </w:rPr>
      <w:t>4</w:t>
    </w:r>
    <w:r w:rsidR="00062DC7" w:rsidRPr="00AA0D25">
      <w:rPr>
        <w:rFonts w:ascii="Lato" w:hAnsi="Lato" w:cs="Tahoma"/>
        <w:b/>
        <w:bCs/>
        <w:i/>
        <w:sz w:val="20"/>
        <w:szCs w:val="20"/>
      </w:rPr>
      <w:t>/20</w:t>
    </w:r>
    <w:r w:rsidR="00A00F56" w:rsidRPr="00AA0D25">
      <w:rPr>
        <w:rFonts w:ascii="Lato" w:hAnsi="Lato" w:cs="Tahoma"/>
        <w:b/>
        <w:bCs/>
        <w:i/>
        <w:sz w:val="20"/>
        <w:szCs w:val="20"/>
      </w:rPr>
      <w:t>2</w:t>
    </w:r>
    <w:r w:rsidR="00FC3C94">
      <w:rPr>
        <w:rFonts w:ascii="Lato" w:hAnsi="Lato" w:cs="Tahoma"/>
        <w:b/>
        <w:bCs/>
        <w:i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00000A"/>
        <w:sz w:val="16"/>
        <w:szCs w:val="16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/>
        <w:color w:val="00000A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multilevel"/>
    <w:tmpl w:val="9864DB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cs="Tahoma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5"/>
    <w:multiLevelType w:val="multilevel"/>
    <w:tmpl w:val="209A2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  <w:kern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b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2D67DA5"/>
    <w:multiLevelType w:val="hybridMultilevel"/>
    <w:tmpl w:val="23340916"/>
    <w:lvl w:ilvl="0" w:tplc="D70EB0F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  <w:i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55F04"/>
    <w:multiLevelType w:val="hybridMultilevel"/>
    <w:tmpl w:val="CD3AAA14"/>
    <w:lvl w:ilvl="0" w:tplc="7E2AA17A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D0B23D6"/>
    <w:multiLevelType w:val="singleLevel"/>
    <w:tmpl w:val="9536AC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</w:abstractNum>
  <w:abstractNum w:abstractNumId="11" w15:restartNumberingAfterBreak="0">
    <w:nsid w:val="0DA107A8"/>
    <w:multiLevelType w:val="hybridMultilevel"/>
    <w:tmpl w:val="49469B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5266744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FC36B16"/>
    <w:multiLevelType w:val="hybridMultilevel"/>
    <w:tmpl w:val="27BA6C14"/>
    <w:lvl w:ilvl="0" w:tplc="681C70A4">
      <w:start w:val="1"/>
      <w:numFmt w:val="decimal"/>
      <w:lvlText w:val="%1)"/>
      <w:lvlJc w:val="left"/>
      <w:pPr>
        <w:ind w:left="644" w:hanging="360"/>
      </w:pPr>
      <w:rPr>
        <w:rFonts w:hint="default"/>
        <w:i w:val="0"/>
        <w:sz w:val="20"/>
      </w:rPr>
    </w:lvl>
    <w:lvl w:ilvl="1" w:tplc="9FDEABF8">
      <w:start w:val="1"/>
      <w:numFmt w:val="decimal"/>
      <w:lvlText w:val="%2."/>
      <w:lvlJc w:val="left"/>
      <w:pPr>
        <w:ind w:left="1364" w:hanging="360"/>
      </w:pPr>
      <w:rPr>
        <w:rFonts w:hint="default"/>
        <w:b w:val="0"/>
        <w:bCs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74B5482"/>
    <w:multiLevelType w:val="hybridMultilevel"/>
    <w:tmpl w:val="81F2A0A2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249938DE"/>
    <w:multiLevelType w:val="hybridMultilevel"/>
    <w:tmpl w:val="68A6443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AD4B54"/>
    <w:multiLevelType w:val="hybridMultilevel"/>
    <w:tmpl w:val="6308AAC0"/>
    <w:lvl w:ilvl="0" w:tplc="70C6000E">
      <w:numFmt w:val="bullet"/>
      <w:lvlText w:val=""/>
      <w:lvlJc w:val="left"/>
      <w:pPr>
        <w:tabs>
          <w:tab w:val="num" w:pos="1114"/>
        </w:tabs>
        <w:ind w:left="1114" w:hanging="360"/>
      </w:pPr>
      <w:rPr>
        <w:rFonts w:ascii="Symbol" w:eastAsia="Times New Roman" w:hAnsi="Symbol" w:cs="Garamond" w:hint="default"/>
        <w:sz w:val="18"/>
      </w:rPr>
    </w:lvl>
    <w:lvl w:ilvl="1" w:tplc="0415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16" w15:restartNumberingAfterBreak="0">
    <w:nsid w:val="2AD3208D"/>
    <w:multiLevelType w:val="hybridMultilevel"/>
    <w:tmpl w:val="35B6F732"/>
    <w:lvl w:ilvl="0" w:tplc="F738CDC0">
      <w:start w:val="1"/>
      <w:numFmt w:val="decimal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4F12EB"/>
    <w:multiLevelType w:val="hybridMultilevel"/>
    <w:tmpl w:val="4B380FEC"/>
    <w:lvl w:ilvl="0" w:tplc="87DA51D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F42B0F"/>
    <w:multiLevelType w:val="hybridMultilevel"/>
    <w:tmpl w:val="3D542C74"/>
    <w:lvl w:ilvl="0" w:tplc="9BF23C1C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2035EAC"/>
    <w:multiLevelType w:val="hybridMultilevel"/>
    <w:tmpl w:val="A0988F8E"/>
    <w:lvl w:ilvl="0" w:tplc="0415000F">
      <w:start w:val="1"/>
      <w:numFmt w:val="decimal"/>
      <w:lvlText w:val="%1."/>
      <w:lvlJc w:val="left"/>
      <w:pPr>
        <w:ind w:left="697" w:hanging="360"/>
      </w:pPr>
    </w:lvl>
    <w:lvl w:ilvl="1" w:tplc="04150019">
      <w:start w:val="1"/>
      <w:numFmt w:val="lowerLetter"/>
      <w:lvlText w:val="%2."/>
      <w:lvlJc w:val="left"/>
      <w:pPr>
        <w:ind w:left="1417" w:hanging="360"/>
      </w:pPr>
    </w:lvl>
    <w:lvl w:ilvl="2" w:tplc="0415001B">
      <w:start w:val="1"/>
      <w:numFmt w:val="lowerRoman"/>
      <w:lvlText w:val="%3."/>
      <w:lvlJc w:val="right"/>
      <w:pPr>
        <w:ind w:left="2137" w:hanging="180"/>
      </w:pPr>
    </w:lvl>
    <w:lvl w:ilvl="3" w:tplc="0415000F">
      <w:start w:val="1"/>
      <w:numFmt w:val="decimal"/>
      <w:lvlText w:val="%4."/>
      <w:lvlJc w:val="left"/>
      <w:pPr>
        <w:ind w:left="2857" w:hanging="360"/>
      </w:pPr>
    </w:lvl>
    <w:lvl w:ilvl="4" w:tplc="04150019">
      <w:start w:val="1"/>
      <w:numFmt w:val="lowerLetter"/>
      <w:lvlText w:val="%5."/>
      <w:lvlJc w:val="left"/>
      <w:pPr>
        <w:ind w:left="3577" w:hanging="360"/>
      </w:pPr>
    </w:lvl>
    <w:lvl w:ilvl="5" w:tplc="0415001B">
      <w:start w:val="1"/>
      <w:numFmt w:val="lowerRoman"/>
      <w:lvlText w:val="%6."/>
      <w:lvlJc w:val="right"/>
      <w:pPr>
        <w:ind w:left="4297" w:hanging="180"/>
      </w:pPr>
    </w:lvl>
    <w:lvl w:ilvl="6" w:tplc="0415000F">
      <w:start w:val="1"/>
      <w:numFmt w:val="decimal"/>
      <w:lvlText w:val="%7."/>
      <w:lvlJc w:val="left"/>
      <w:pPr>
        <w:ind w:left="5017" w:hanging="360"/>
      </w:pPr>
    </w:lvl>
    <w:lvl w:ilvl="7" w:tplc="04150019">
      <w:start w:val="1"/>
      <w:numFmt w:val="lowerLetter"/>
      <w:lvlText w:val="%8."/>
      <w:lvlJc w:val="left"/>
      <w:pPr>
        <w:ind w:left="5737" w:hanging="360"/>
      </w:pPr>
    </w:lvl>
    <w:lvl w:ilvl="8" w:tplc="0415001B">
      <w:start w:val="1"/>
      <w:numFmt w:val="lowerRoman"/>
      <w:lvlText w:val="%9."/>
      <w:lvlJc w:val="right"/>
      <w:pPr>
        <w:ind w:left="6457" w:hanging="180"/>
      </w:pPr>
    </w:lvl>
  </w:abstractNum>
  <w:abstractNum w:abstractNumId="20" w15:restartNumberingAfterBreak="0">
    <w:nsid w:val="36BB58B6"/>
    <w:multiLevelType w:val="hybridMultilevel"/>
    <w:tmpl w:val="65A6EB52"/>
    <w:lvl w:ilvl="0" w:tplc="480C6B6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B30E8F"/>
    <w:multiLevelType w:val="hybridMultilevel"/>
    <w:tmpl w:val="BB4A798E"/>
    <w:lvl w:ilvl="0" w:tplc="16B0C6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0425426"/>
    <w:multiLevelType w:val="hybridMultilevel"/>
    <w:tmpl w:val="2E7E1752"/>
    <w:lvl w:ilvl="0" w:tplc="E482FD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18"/>
        <w:szCs w:val="18"/>
      </w:rPr>
    </w:lvl>
    <w:lvl w:ilvl="1" w:tplc="F796FC84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17A1FAD"/>
    <w:multiLevelType w:val="multilevel"/>
    <w:tmpl w:val="4926B428"/>
    <w:lvl w:ilvl="0">
      <w:start w:val="1"/>
      <w:numFmt w:val="upperRoman"/>
      <w:lvlText w:val="%1."/>
      <w:lvlJc w:val="left"/>
      <w:pPr>
        <w:ind w:left="4406" w:hanging="720"/>
      </w:pPr>
      <w:rPr>
        <w:rFonts w:ascii="Garamond" w:hAnsi="Garamond" w:hint="default"/>
        <w:b/>
        <w:strike w:val="0"/>
        <w:color w:val="auto"/>
        <w:sz w:val="24"/>
      </w:rPr>
    </w:lvl>
    <w:lvl w:ilvl="1">
      <w:start w:val="1"/>
      <w:numFmt w:val="decimal"/>
      <w:isLgl/>
      <w:lvlText w:val="%1.%2"/>
      <w:lvlJc w:val="left"/>
      <w:pPr>
        <w:ind w:left="2160" w:hanging="360"/>
      </w:pPr>
      <w:rPr>
        <w:b/>
      </w:rPr>
    </w:lvl>
    <w:lvl w:ilvl="2">
      <w:start w:val="1"/>
      <w:numFmt w:val="decimal"/>
      <w:isLgl/>
      <w:lvlText w:val="%3."/>
      <w:lvlJc w:val="left"/>
      <w:pPr>
        <w:ind w:left="720" w:hanging="720"/>
      </w:pPr>
      <w:rPr>
        <w:rFonts w:ascii="Garamond" w:eastAsia="Times New Roman" w:hAnsi="Garamond" w:cs="Times New Roman"/>
        <w:b w:val="0"/>
        <w:i w:val="0"/>
        <w:color w:val="auto"/>
        <w:sz w:val="20"/>
        <w:szCs w:val="20"/>
      </w:rPr>
    </w:lvl>
    <w:lvl w:ilvl="3">
      <w:start w:val="1"/>
      <w:numFmt w:val="decimal"/>
      <w:isLgl/>
      <w:lvlText w:val="%4."/>
      <w:lvlJc w:val="left"/>
      <w:pPr>
        <w:ind w:left="2520" w:hanging="720"/>
      </w:pPr>
      <w:rPr>
        <w:rFonts w:ascii="Garamond" w:eastAsia="Times New Roman" w:hAnsi="Garamond" w:cs="Times New Roman"/>
        <w:b w:val="0"/>
        <w:color w:val="auto"/>
        <w:sz w:val="20"/>
        <w:szCs w:val="2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3240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b/>
      </w:rPr>
    </w:lvl>
  </w:abstractNum>
  <w:abstractNum w:abstractNumId="24" w15:restartNumberingAfterBreak="0">
    <w:nsid w:val="495F73B2"/>
    <w:multiLevelType w:val="hybridMultilevel"/>
    <w:tmpl w:val="70C4A2E2"/>
    <w:lvl w:ilvl="0" w:tplc="49FE23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9742D55"/>
    <w:multiLevelType w:val="hybridMultilevel"/>
    <w:tmpl w:val="98EADEAA"/>
    <w:lvl w:ilvl="0" w:tplc="A37A2FA2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0D7696"/>
    <w:multiLevelType w:val="hybridMultilevel"/>
    <w:tmpl w:val="B7A6E8D8"/>
    <w:lvl w:ilvl="0" w:tplc="5B425CB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E61A60"/>
    <w:multiLevelType w:val="hybridMultilevel"/>
    <w:tmpl w:val="31BEA706"/>
    <w:lvl w:ilvl="0" w:tplc="17EC271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F01BE0"/>
    <w:multiLevelType w:val="hybridMultilevel"/>
    <w:tmpl w:val="07E2D4A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58C34A8"/>
    <w:multiLevelType w:val="hybridMultilevel"/>
    <w:tmpl w:val="076C34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9F680E"/>
    <w:multiLevelType w:val="hybridMultilevel"/>
    <w:tmpl w:val="505C4278"/>
    <w:lvl w:ilvl="0" w:tplc="6FDCE9A8">
      <w:start w:val="1"/>
      <w:numFmt w:val="decimal"/>
      <w:lvlText w:val="%1."/>
      <w:lvlJc w:val="left"/>
      <w:pPr>
        <w:ind w:left="786" w:hanging="360"/>
      </w:pPr>
      <w:rPr>
        <w:rFonts w:cs="Times New Roman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D8B6A07"/>
    <w:multiLevelType w:val="hybridMultilevel"/>
    <w:tmpl w:val="CD0260B0"/>
    <w:lvl w:ilvl="0" w:tplc="04150011">
      <w:start w:val="1"/>
      <w:numFmt w:val="decimal"/>
      <w:lvlText w:val="%1)"/>
      <w:lvlJc w:val="left"/>
      <w:pPr>
        <w:tabs>
          <w:tab w:val="num" w:pos="1004"/>
        </w:tabs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63185A77"/>
    <w:multiLevelType w:val="hybridMultilevel"/>
    <w:tmpl w:val="A852BECE"/>
    <w:lvl w:ilvl="0" w:tplc="9BF23C1C">
      <w:start w:val="1"/>
      <w:numFmt w:val="bullet"/>
      <w:lvlText w:val="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67E4572D"/>
    <w:multiLevelType w:val="hybridMultilevel"/>
    <w:tmpl w:val="8C44A158"/>
    <w:lvl w:ilvl="0" w:tplc="5A4EF184">
      <w:start w:val="1"/>
      <w:numFmt w:val="lowerLetter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A260645"/>
    <w:multiLevelType w:val="hybridMultilevel"/>
    <w:tmpl w:val="6802998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81A654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9584A8C">
      <w:start w:val="1"/>
      <w:numFmt w:val="decimal"/>
      <w:lvlText w:val="%3."/>
      <w:lvlJc w:val="left"/>
      <w:pPr>
        <w:tabs>
          <w:tab w:val="num" w:pos="1778"/>
        </w:tabs>
        <w:ind w:left="1778" w:hanging="360"/>
      </w:pPr>
      <w:rPr>
        <w:b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DB803F8"/>
    <w:multiLevelType w:val="hybridMultilevel"/>
    <w:tmpl w:val="A2D66562"/>
    <w:lvl w:ilvl="0" w:tplc="90604DF0">
      <w:start w:val="1"/>
      <w:numFmt w:val="upperRoman"/>
      <w:lvlText w:val="%1."/>
      <w:lvlJc w:val="left"/>
      <w:pPr>
        <w:ind w:left="878" w:hanging="720"/>
      </w:pPr>
      <w:rPr>
        <w:rFonts w:hint="default"/>
      </w:rPr>
    </w:lvl>
    <w:lvl w:ilvl="1" w:tplc="FFA8784E">
      <w:start w:val="1"/>
      <w:numFmt w:val="decimal"/>
      <w:lvlText w:val="%2)"/>
      <w:lvlJc w:val="left"/>
      <w:pPr>
        <w:ind w:left="1238" w:hanging="360"/>
      </w:pPr>
      <w:rPr>
        <w:rFonts w:eastAsia="Tahoma" w:hint="default"/>
      </w:rPr>
    </w:lvl>
    <w:lvl w:ilvl="2" w:tplc="F72E593A">
      <w:start w:val="1"/>
      <w:numFmt w:val="lowerLetter"/>
      <w:lvlText w:val="%3)"/>
      <w:lvlJc w:val="left"/>
      <w:pPr>
        <w:ind w:left="2138" w:hanging="360"/>
      </w:pPr>
      <w:rPr>
        <w:rFonts w:hint="default"/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78" w:hanging="360"/>
      </w:pPr>
    </w:lvl>
    <w:lvl w:ilvl="4" w:tplc="04150019" w:tentative="1">
      <w:start w:val="1"/>
      <w:numFmt w:val="lowerLetter"/>
      <w:lvlText w:val="%5."/>
      <w:lvlJc w:val="left"/>
      <w:pPr>
        <w:ind w:left="3398" w:hanging="360"/>
      </w:pPr>
    </w:lvl>
    <w:lvl w:ilvl="5" w:tplc="0415001B" w:tentative="1">
      <w:start w:val="1"/>
      <w:numFmt w:val="lowerRoman"/>
      <w:lvlText w:val="%6."/>
      <w:lvlJc w:val="right"/>
      <w:pPr>
        <w:ind w:left="4118" w:hanging="180"/>
      </w:pPr>
    </w:lvl>
    <w:lvl w:ilvl="6" w:tplc="0415000F" w:tentative="1">
      <w:start w:val="1"/>
      <w:numFmt w:val="decimal"/>
      <w:lvlText w:val="%7."/>
      <w:lvlJc w:val="left"/>
      <w:pPr>
        <w:ind w:left="4838" w:hanging="360"/>
      </w:pPr>
    </w:lvl>
    <w:lvl w:ilvl="7" w:tplc="04150019" w:tentative="1">
      <w:start w:val="1"/>
      <w:numFmt w:val="lowerLetter"/>
      <w:lvlText w:val="%8."/>
      <w:lvlJc w:val="left"/>
      <w:pPr>
        <w:ind w:left="5558" w:hanging="360"/>
      </w:pPr>
    </w:lvl>
    <w:lvl w:ilvl="8" w:tplc="0415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36" w15:restartNumberingAfterBreak="0">
    <w:nsid w:val="6F672352"/>
    <w:multiLevelType w:val="hybridMultilevel"/>
    <w:tmpl w:val="3C04F1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2F457F3"/>
    <w:multiLevelType w:val="hybridMultilevel"/>
    <w:tmpl w:val="4F3E79AC"/>
    <w:lvl w:ilvl="0" w:tplc="29ECC172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4715EEC"/>
    <w:multiLevelType w:val="hybridMultilevel"/>
    <w:tmpl w:val="9F56344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1F6849"/>
    <w:multiLevelType w:val="hybridMultilevel"/>
    <w:tmpl w:val="24F0868A"/>
    <w:lvl w:ilvl="0" w:tplc="D3D4244C">
      <w:start w:val="1"/>
      <w:numFmt w:val="bullet"/>
      <w:lvlText w:val=""/>
      <w:lvlJc w:val="left"/>
      <w:pPr>
        <w:ind w:left="1004" w:hanging="360"/>
      </w:pPr>
      <w:rPr>
        <w:rFonts w:ascii="Webdings" w:hAnsi="Web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8E541A8"/>
    <w:multiLevelType w:val="hybridMultilevel"/>
    <w:tmpl w:val="8DE050CA"/>
    <w:lvl w:ilvl="0" w:tplc="0D000A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C371193"/>
    <w:multiLevelType w:val="hybridMultilevel"/>
    <w:tmpl w:val="2A30DF42"/>
    <w:lvl w:ilvl="0" w:tplc="032E5D6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CDA10F8"/>
    <w:multiLevelType w:val="hybridMultilevel"/>
    <w:tmpl w:val="66FE81F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667AB2"/>
    <w:multiLevelType w:val="hybridMultilevel"/>
    <w:tmpl w:val="A3A80DF4"/>
    <w:lvl w:ilvl="0" w:tplc="870C429E">
      <w:start w:val="2"/>
      <w:numFmt w:val="decimal"/>
      <w:lvlText w:val="%1."/>
      <w:lvlJc w:val="left"/>
      <w:pPr>
        <w:ind w:left="720" w:hanging="360"/>
      </w:pPr>
      <w:rPr>
        <w:rFonts w:eastAsia="Times New Roman"/>
        <w:b w:val="0"/>
        <w:bCs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0588195">
    <w:abstractNumId w:val="0"/>
  </w:num>
  <w:num w:numId="2" w16cid:durableId="1269459823">
    <w:abstractNumId w:val="1"/>
  </w:num>
  <w:num w:numId="3" w16cid:durableId="2023051620">
    <w:abstractNumId w:val="2"/>
  </w:num>
  <w:num w:numId="4" w16cid:durableId="155653776">
    <w:abstractNumId w:val="3"/>
  </w:num>
  <w:num w:numId="5" w16cid:durableId="595871540">
    <w:abstractNumId w:val="4"/>
  </w:num>
  <w:num w:numId="6" w16cid:durableId="1159036775">
    <w:abstractNumId w:val="5"/>
  </w:num>
  <w:num w:numId="7" w16cid:durableId="2098552944">
    <w:abstractNumId w:val="6"/>
  </w:num>
  <w:num w:numId="8" w16cid:durableId="136728061">
    <w:abstractNumId w:val="7"/>
  </w:num>
  <w:num w:numId="9" w16cid:durableId="195508194">
    <w:abstractNumId w:val="12"/>
  </w:num>
  <w:num w:numId="10" w16cid:durableId="1251810998">
    <w:abstractNumId w:val="22"/>
  </w:num>
  <w:num w:numId="11" w16cid:durableId="875309554">
    <w:abstractNumId w:val="17"/>
  </w:num>
  <w:num w:numId="12" w16cid:durableId="1000238079">
    <w:abstractNumId w:val="24"/>
  </w:num>
  <w:num w:numId="13" w16cid:durableId="994651465">
    <w:abstractNumId w:val="20"/>
  </w:num>
  <w:num w:numId="14" w16cid:durableId="760179898">
    <w:abstractNumId w:val="15"/>
  </w:num>
  <w:num w:numId="15" w16cid:durableId="776221947">
    <w:abstractNumId w:val="30"/>
  </w:num>
  <w:num w:numId="16" w16cid:durableId="1128426090">
    <w:abstractNumId w:val="23"/>
  </w:num>
  <w:num w:numId="17" w16cid:durableId="122963067">
    <w:abstractNumId w:val="37"/>
  </w:num>
  <w:num w:numId="18" w16cid:durableId="1552964512">
    <w:abstractNumId w:val="40"/>
  </w:num>
  <w:num w:numId="19" w16cid:durableId="1794445586">
    <w:abstractNumId w:val="34"/>
  </w:num>
  <w:num w:numId="20" w16cid:durableId="800458670">
    <w:abstractNumId w:val="11"/>
  </w:num>
  <w:num w:numId="21" w16cid:durableId="1252818015">
    <w:abstractNumId w:val="41"/>
  </w:num>
  <w:num w:numId="22" w16cid:durableId="760300633">
    <w:abstractNumId w:val="21"/>
  </w:num>
  <w:num w:numId="23" w16cid:durableId="1700087614">
    <w:abstractNumId w:val="31"/>
  </w:num>
  <w:num w:numId="24" w16cid:durableId="698287013">
    <w:abstractNumId w:val="28"/>
  </w:num>
  <w:num w:numId="25" w16cid:durableId="17784127">
    <w:abstractNumId w:val="16"/>
  </w:num>
  <w:num w:numId="26" w16cid:durableId="776757220">
    <w:abstractNumId w:val="36"/>
  </w:num>
  <w:num w:numId="27" w16cid:durableId="1614510928">
    <w:abstractNumId w:val="9"/>
  </w:num>
  <w:num w:numId="28" w16cid:durableId="4206390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868981457">
    <w:abstractNumId w:val="25"/>
  </w:num>
  <w:num w:numId="30" w16cid:durableId="1039427473">
    <w:abstractNumId w:val="33"/>
  </w:num>
  <w:num w:numId="31" w16cid:durableId="306519782">
    <w:abstractNumId w:val="32"/>
  </w:num>
  <w:num w:numId="32" w16cid:durableId="264118268">
    <w:abstractNumId w:val="43"/>
  </w:num>
  <w:num w:numId="33" w16cid:durableId="301422057">
    <w:abstractNumId w:val="39"/>
  </w:num>
  <w:num w:numId="34" w16cid:durableId="581522481">
    <w:abstractNumId w:val="18"/>
  </w:num>
  <w:num w:numId="35" w16cid:durableId="1774663685">
    <w:abstractNumId w:val="13"/>
  </w:num>
  <w:num w:numId="36" w16cid:durableId="3083676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006513409">
    <w:abstractNumId w:val="14"/>
  </w:num>
  <w:num w:numId="38" w16cid:durableId="1511524348">
    <w:abstractNumId w:val="26"/>
  </w:num>
  <w:num w:numId="39" w16cid:durableId="771247159">
    <w:abstractNumId w:val="10"/>
  </w:num>
  <w:num w:numId="40" w16cid:durableId="640884045">
    <w:abstractNumId w:val="27"/>
  </w:num>
  <w:num w:numId="41" w16cid:durableId="1262421964">
    <w:abstractNumId w:val="8"/>
  </w:num>
  <w:num w:numId="42" w16cid:durableId="1846701048">
    <w:abstractNumId w:val="38"/>
  </w:num>
  <w:num w:numId="43" w16cid:durableId="2017271776">
    <w:abstractNumId w:val="29"/>
  </w:num>
  <w:num w:numId="44" w16cid:durableId="1188370524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275"/>
    <w:rsid w:val="000035FB"/>
    <w:rsid w:val="00003CE1"/>
    <w:rsid w:val="00006549"/>
    <w:rsid w:val="00016EF8"/>
    <w:rsid w:val="000367FE"/>
    <w:rsid w:val="00037E09"/>
    <w:rsid w:val="00042C8D"/>
    <w:rsid w:val="00044B48"/>
    <w:rsid w:val="000472A3"/>
    <w:rsid w:val="00062DC7"/>
    <w:rsid w:val="00067A25"/>
    <w:rsid w:val="00076F0B"/>
    <w:rsid w:val="000774F2"/>
    <w:rsid w:val="00081C2D"/>
    <w:rsid w:val="000860DB"/>
    <w:rsid w:val="000917E5"/>
    <w:rsid w:val="00094DB2"/>
    <w:rsid w:val="000A68A3"/>
    <w:rsid w:val="000B0361"/>
    <w:rsid w:val="000D0715"/>
    <w:rsid w:val="000D65A3"/>
    <w:rsid w:val="000E2C59"/>
    <w:rsid w:val="000E534F"/>
    <w:rsid w:val="000F3DAD"/>
    <w:rsid w:val="000F6AE5"/>
    <w:rsid w:val="000F6FCD"/>
    <w:rsid w:val="001073B1"/>
    <w:rsid w:val="00111770"/>
    <w:rsid w:val="001202E6"/>
    <w:rsid w:val="00137030"/>
    <w:rsid w:val="00146ED8"/>
    <w:rsid w:val="00150ACC"/>
    <w:rsid w:val="00157F53"/>
    <w:rsid w:val="00170676"/>
    <w:rsid w:val="00177974"/>
    <w:rsid w:val="00180941"/>
    <w:rsid w:val="0018428C"/>
    <w:rsid w:val="001903E4"/>
    <w:rsid w:val="00191057"/>
    <w:rsid w:val="00194A32"/>
    <w:rsid w:val="001A03A7"/>
    <w:rsid w:val="001B14A8"/>
    <w:rsid w:val="001B6575"/>
    <w:rsid w:val="001C3441"/>
    <w:rsid w:val="001C3CEA"/>
    <w:rsid w:val="001C4FB0"/>
    <w:rsid w:val="001C7F84"/>
    <w:rsid w:val="001D4E8A"/>
    <w:rsid w:val="001E4DFF"/>
    <w:rsid w:val="001E6DF4"/>
    <w:rsid w:val="001F28C9"/>
    <w:rsid w:val="001F56B2"/>
    <w:rsid w:val="001F6236"/>
    <w:rsid w:val="0021515A"/>
    <w:rsid w:val="00224092"/>
    <w:rsid w:val="00236EC3"/>
    <w:rsid w:val="00241934"/>
    <w:rsid w:val="002602F2"/>
    <w:rsid w:val="00281B51"/>
    <w:rsid w:val="00293B9D"/>
    <w:rsid w:val="00294B76"/>
    <w:rsid w:val="002A264A"/>
    <w:rsid w:val="002B09F4"/>
    <w:rsid w:val="002B6DD5"/>
    <w:rsid w:val="002C0A11"/>
    <w:rsid w:val="002C5327"/>
    <w:rsid w:val="002C746B"/>
    <w:rsid w:val="002D01F8"/>
    <w:rsid w:val="002D4AE9"/>
    <w:rsid w:val="002D4E6A"/>
    <w:rsid w:val="002E6513"/>
    <w:rsid w:val="002F10F2"/>
    <w:rsid w:val="002F39F6"/>
    <w:rsid w:val="002F7D21"/>
    <w:rsid w:val="003013C0"/>
    <w:rsid w:val="00302C8B"/>
    <w:rsid w:val="00317145"/>
    <w:rsid w:val="00337B38"/>
    <w:rsid w:val="003400A5"/>
    <w:rsid w:val="00346699"/>
    <w:rsid w:val="00365AF0"/>
    <w:rsid w:val="00376778"/>
    <w:rsid w:val="00382452"/>
    <w:rsid w:val="00394AE9"/>
    <w:rsid w:val="003A4DDF"/>
    <w:rsid w:val="003B182B"/>
    <w:rsid w:val="003C6E30"/>
    <w:rsid w:val="003D2E3D"/>
    <w:rsid w:val="003F0687"/>
    <w:rsid w:val="003F0D0A"/>
    <w:rsid w:val="003F40DE"/>
    <w:rsid w:val="003F6C8F"/>
    <w:rsid w:val="00411EC2"/>
    <w:rsid w:val="00422469"/>
    <w:rsid w:val="00427F36"/>
    <w:rsid w:val="00430130"/>
    <w:rsid w:val="00430E28"/>
    <w:rsid w:val="00450DBB"/>
    <w:rsid w:val="00462E07"/>
    <w:rsid w:val="00463B44"/>
    <w:rsid w:val="00481911"/>
    <w:rsid w:val="004821A7"/>
    <w:rsid w:val="00490009"/>
    <w:rsid w:val="004905A3"/>
    <w:rsid w:val="00496758"/>
    <w:rsid w:val="004A2503"/>
    <w:rsid w:val="004B3414"/>
    <w:rsid w:val="004B4FB2"/>
    <w:rsid w:val="004C2787"/>
    <w:rsid w:val="004C2A26"/>
    <w:rsid w:val="004E6F4C"/>
    <w:rsid w:val="004F03D0"/>
    <w:rsid w:val="005058CE"/>
    <w:rsid w:val="0051051D"/>
    <w:rsid w:val="00513390"/>
    <w:rsid w:val="00522FE7"/>
    <w:rsid w:val="005330E6"/>
    <w:rsid w:val="005373B3"/>
    <w:rsid w:val="00545FE7"/>
    <w:rsid w:val="00560A45"/>
    <w:rsid w:val="00566BA9"/>
    <w:rsid w:val="00571E48"/>
    <w:rsid w:val="005733FC"/>
    <w:rsid w:val="00582759"/>
    <w:rsid w:val="00587A44"/>
    <w:rsid w:val="005C5635"/>
    <w:rsid w:val="005E4B05"/>
    <w:rsid w:val="005F7EEA"/>
    <w:rsid w:val="0062109D"/>
    <w:rsid w:val="00621922"/>
    <w:rsid w:val="006234BF"/>
    <w:rsid w:val="00632564"/>
    <w:rsid w:val="0063478B"/>
    <w:rsid w:val="00634850"/>
    <w:rsid w:val="00652954"/>
    <w:rsid w:val="00654F59"/>
    <w:rsid w:val="006623EE"/>
    <w:rsid w:val="00662771"/>
    <w:rsid w:val="006827E8"/>
    <w:rsid w:val="0069513D"/>
    <w:rsid w:val="006A291C"/>
    <w:rsid w:val="006B0374"/>
    <w:rsid w:val="006B333E"/>
    <w:rsid w:val="006B444A"/>
    <w:rsid w:val="006B5E8C"/>
    <w:rsid w:val="006B7E85"/>
    <w:rsid w:val="006C0AE7"/>
    <w:rsid w:val="006C33DB"/>
    <w:rsid w:val="006C714B"/>
    <w:rsid w:val="006F0E7B"/>
    <w:rsid w:val="006F456E"/>
    <w:rsid w:val="00704359"/>
    <w:rsid w:val="00725D25"/>
    <w:rsid w:val="00740D92"/>
    <w:rsid w:val="00752EC5"/>
    <w:rsid w:val="00767115"/>
    <w:rsid w:val="00771AA0"/>
    <w:rsid w:val="007904A6"/>
    <w:rsid w:val="00790C5C"/>
    <w:rsid w:val="007911E2"/>
    <w:rsid w:val="00791FBF"/>
    <w:rsid w:val="00793E5E"/>
    <w:rsid w:val="007A13EB"/>
    <w:rsid w:val="007A24AE"/>
    <w:rsid w:val="007A24BC"/>
    <w:rsid w:val="007A3BC2"/>
    <w:rsid w:val="007A498B"/>
    <w:rsid w:val="007A5153"/>
    <w:rsid w:val="007B398F"/>
    <w:rsid w:val="007B3BF9"/>
    <w:rsid w:val="007B4527"/>
    <w:rsid w:val="007C366D"/>
    <w:rsid w:val="007C6DDE"/>
    <w:rsid w:val="007C7608"/>
    <w:rsid w:val="007D0C9F"/>
    <w:rsid w:val="007D59B5"/>
    <w:rsid w:val="007E6900"/>
    <w:rsid w:val="007F123C"/>
    <w:rsid w:val="007F4405"/>
    <w:rsid w:val="008002B1"/>
    <w:rsid w:val="00807341"/>
    <w:rsid w:val="00812A59"/>
    <w:rsid w:val="008223F0"/>
    <w:rsid w:val="0082669F"/>
    <w:rsid w:val="00834046"/>
    <w:rsid w:val="00837E60"/>
    <w:rsid w:val="00841C7E"/>
    <w:rsid w:val="00842440"/>
    <w:rsid w:val="008545A9"/>
    <w:rsid w:val="00862418"/>
    <w:rsid w:val="00864912"/>
    <w:rsid w:val="00867CD3"/>
    <w:rsid w:val="00883348"/>
    <w:rsid w:val="00892958"/>
    <w:rsid w:val="00893CDB"/>
    <w:rsid w:val="008958F8"/>
    <w:rsid w:val="00896A6A"/>
    <w:rsid w:val="008B319C"/>
    <w:rsid w:val="008D1413"/>
    <w:rsid w:val="008E0014"/>
    <w:rsid w:val="008E1EEC"/>
    <w:rsid w:val="008E3BB6"/>
    <w:rsid w:val="008E7E59"/>
    <w:rsid w:val="008F1B31"/>
    <w:rsid w:val="008F564D"/>
    <w:rsid w:val="008F7281"/>
    <w:rsid w:val="00902E6D"/>
    <w:rsid w:val="00903CA6"/>
    <w:rsid w:val="00911C77"/>
    <w:rsid w:val="009230DC"/>
    <w:rsid w:val="00923C61"/>
    <w:rsid w:val="00927B19"/>
    <w:rsid w:val="00927D9C"/>
    <w:rsid w:val="009427CC"/>
    <w:rsid w:val="0096414D"/>
    <w:rsid w:val="00964FED"/>
    <w:rsid w:val="00967D73"/>
    <w:rsid w:val="009747D8"/>
    <w:rsid w:val="00994E3B"/>
    <w:rsid w:val="009A394B"/>
    <w:rsid w:val="009E21E7"/>
    <w:rsid w:val="009E7877"/>
    <w:rsid w:val="009F70BA"/>
    <w:rsid w:val="00A00F56"/>
    <w:rsid w:val="00A0231C"/>
    <w:rsid w:val="00A04170"/>
    <w:rsid w:val="00A04F6D"/>
    <w:rsid w:val="00A178D9"/>
    <w:rsid w:val="00A17B9E"/>
    <w:rsid w:val="00A222FB"/>
    <w:rsid w:val="00A24764"/>
    <w:rsid w:val="00A327A1"/>
    <w:rsid w:val="00A33EEA"/>
    <w:rsid w:val="00A478D9"/>
    <w:rsid w:val="00A70FB1"/>
    <w:rsid w:val="00AA0D25"/>
    <w:rsid w:val="00AB3517"/>
    <w:rsid w:val="00AC5935"/>
    <w:rsid w:val="00AE4582"/>
    <w:rsid w:val="00AE729F"/>
    <w:rsid w:val="00AF2BBF"/>
    <w:rsid w:val="00AF5275"/>
    <w:rsid w:val="00B14E65"/>
    <w:rsid w:val="00B2133C"/>
    <w:rsid w:val="00B222A4"/>
    <w:rsid w:val="00B43B2F"/>
    <w:rsid w:val="00B62391"/>
    <w:rsid w:val="00B64B91"/>
    <w:rsid w:val="00B66A42"/>
    <w:rsid w:val="00B750C5"/>
    <w:rsid w:val="00B81EA2"/>
    <w:rsid w:val="00B84022"/>
    <w:rsid w:val="00B95EA5"/>
    <w:rsid w:val="00BA2AF3"/>
    <w:rsid w:val="00BD4DEF"/>
    <w:rsid w:val="00BD4F3F"/>
    <w:rsid w:val="00BE01AF"/>
    <w:rsid w:val="00BE221A"/>
    <w:rsid w:val="00BE33A9"/>
    <w:rsid w:val="00BF3497"/>
    <w:rsid w:val="00C01687"/>
    <w:rsid w:val="00C1083F"/>
    <w:rsid w:val="00C11E44"/>
    <w:rsid w:val="00C14D6E"/>
    <w:rsid w:val="00C157C5"/>
    <w:rsid w:val="00C1601B"/>
    <w:rsid w:val="00C21D92"/>
    <w:rsid w:val="00C24D8B"/>
    <w:rsid w:val="00C302AA"/>
    <w:rsid w:val="00C36CB7"/>
    <w:rsid w:val="00C37643"/>
    <w:rsid w:val="00C41F93"/>
    <w:rsid w:val="00C42A1D"/>
    <w:rsid w:val="00C4690F"/>
    <w:rsid w:val="00C5041A"/>
    <w:rsid w:val="00C6172A"/>
    <w:rsid w:val="00C6215C"/>
    <w:rsid w:val="00C65499"/>
    <w:rsid w:val="00C70CB2"/>
    <w:rsid w:val="00C83B13"/>
    <w:rsid w:val="00C90BF2"/>
    <w:rsid w:val="00C92592"/>
    <w:rsid w:val="00C933E8"/>
    <w:rsid w:val="00CA0F1F"/>
    <w:rsid w:val="00CA39B5"/>
    <w:rsid w:val="00CB52E3"/>
    <w:rsid w:val="00CD47D4"/>
    <w:rsid w:val="00CF3B2A"/>
    <w:rsid w:val="00D00FCF"/>
    <w:rsid w:val="00D010E1"/>
    <w:rsid w:val="00D0182D"/>
    <w:rsid w:val="00D03482"/>
    <w:rsid w:val="00D03880"/>
    <w:rsid w:val="00D070B5"/>
    <w:rsid w:val="00D21EBC"/>
    <w:rsid w:val="00D23261"/>
    <w:rsid w:val="00D27D3B"/>
    <w:rsid w:val="00D30854"/>
    <w:rsid w:val="00D35B47"/>
    <w:rsid w:val="00D421D0"/>
    <w:rsid w:val="00D43E38"/>
    <w:rsid w:val="00D47188"/>
    <w:rsid w:val="00D56319"/>
    <w:rsid w:val="00D568F8"/>
    <w:rsid w:val="00D56A3E"/>
    <w:rsid w:val="00D60D69"/>
    <w:rsid w:val="00D61CD9"/>
    <w:rsid w:val="00D64E35"/>
    <w:rsid w:val="00D72B51"/>
    <w:rsid w:val="00DB6C25"/>
    <w:rsid w:val="00DD5EC1"/>
    <w:rsid w:val="00DE1F95"/>
    <w:rsid w:val="00DE5A75"/>
    <w:rsid w:val="00DF513E"/>
    <w:rsid w:val="00E204BC"/>
    <w:rsid w:val="00E222B2"/>
    <w:rsid w:val="00E25938"/>
    <w:rsid w:val="00E33506"/>
    <w:rsid w:val="00E42890"/>
    <w:rsid w:val="00E46EBF"/>
    <w:rsid w:val="00E56901"/>
    <w:rsid w:val="00E60D99"/>
    <w:rsid w:val="00E648F4"/>
    <w:rsid w:val="00E64D95"/>
    <w:rsid w:val="00E7163C"/>
    <w:rsid w:val="00E7262A"/>
    <w:rsid w:val="00E86A69"/>
    <w:rsid w:val="00EA5061"/>
    <w:rsid w:val="00EA5DFA"/>
    <w:rsid w:val="00EC6F7C"/>
    <w:rsid w:val="00ED02CD"/>
    <w:rsid w:val="00ED0C10"/>
    <w:rsid w:val="00ED1043"/>
    <w:rsid w:val="00ED1ECE"/>
    <w:rsid w:val="00ED65B9"/>
    <w:rsid w:val="00ED7168"/>
    <w:rsid w:val="00EE11D6"/>
    <w:rsid w:val="00EF41D1"/>
    <w:rsid w:val="00F16B1D"/>
    <w:rsid w:val="00F22CEA"/>
    <w:rsid w:val="00F305AF"/>
    <w:rsid w:val="00F423FE"/>
    <w:rsid w:val="00F45B53"/>
    <w:rsid w:val="00F631C0"/>
    <w:rsid w:val="00F65E44"/>
    <w:rsid w:val="00F77DC6"/>
    <w:rsid w:val="00F94475"/>
    <w:rsid w:val="00FA4145"/>
    <w:rsid w:val="00FB1F3D"/>
    <w:rsid w:val="00FB48C4"/>
    <w:rsid w:val="00FC04B1"/>
    <w:rsid w:val="00FC3C94"/>
    <w:rsid w:val="00FC452A"/>
    <w:rsid w:val="00FE5FDF"/>
    <w:rsid w:val="00FE6403"/>
    <w:rsid w:val="00FE6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D64A1E0"/>
  <w15:chartTrackingRefBased/>
  <w15:docId w15:val="{737FF5E6-F0BD-4C20-8AD2-1F8A0334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733FC"/>
    <w:pPr>
      <w:suppressAutoHyphens/>
    </w:pPr>
    <w:rPr>
      <w:kern w:val="1"/>
      <w:sz w:val="24"/>
      <w:szCs w:val="24"/>
      <w:lang w:eastAsia="ar-SA"/>
    </w:rPr>
  </w:style>
  <w:style w:type="paragraph" w:styleId="Nagwek1">
    <w:name w:val="heading 1"/>
    <w:next w:val="Tekstpodstawowy"/>
    <w:qFormat/>
    <w:pPr>
      <w:keepNext/>
      <w:widowControl w:val="0"/>
      <w:tabs>
        <w:tab w:val="num" w:pos="432"/>
      </w:tabs>
      <w:suppressAutoHyphens/>
      <w:spacing w:line="480" w:lineRule="auto"/>
      <w:ind w:left="432" w:hanging="432"/>
      <w:outlineLvl w:val="0"/>
    </w:pPr>
    <w:rPr>
      <w:rFonts w:ascii="Garamond" w:hAnsi="Garamond" w:cs="Tahoma"/>
      <w:b/>
      <w:bCs/>
      <w:kern w:val="1"/>
      <w:lang w:eastAsia="ar-SA"/>
    </w:rPr>
  </w:style>
  <w:style w:type="paragraph" w:styleId="Nagwek2">
    <w:name w:val="heading 2"/>
    <w:next w:val="Tekstpodstawowy"/>
    <w:qFormat/>
    <w:pPr>
      <w:keepNext/>
      <w:widowControl w:val="0"/>
      <w:tabs>
        <w:tab w:val="num" w:pos="576"/>
      </w:tabs>
      <w:suppressAutoHyphens/>
      <w:ind w:left="576" w:hanging="576"/>
      <w:jc w:val="center"/>
      <w:outlineLvl w:val="1"/>
    </w:pPr>
    <w:rPr>
      <w:rFonts w:ascii="Arial" w:eastAsia="Arial Unicode MS" w:hAnsi="Arial"/>
      <w:b/>
      <w:kern w:val="1"/>
      <w:lang w:eastAsia="ar-SA"/>
    </w:rPr>
  </w:style>
  <w:style w:type="paragraph" w:styleId="Nagwek4">
    <w:name w:val="heading 4"/>
    <w:next w:val="Tekstpodstawowy"/>
    <w:qFormat/>
    <w:pPr>
      <w:keepNext/>
      <w:widowControl w:val="0"/>
      <w:tabs>
        <w:tab w:val="num" w:pos="864"/>
      </w:tabs>
      <w:suppressAutoHyphens/>
      <w:ind w:left="5220" w:right="282"/>
      <w:jc w:val="right"/>
      <w:outlineLvl w:val="3"/>
    </w:pPr>
    <w:rPr>
      <w:rFonts w:ascii="Garamond" w:hAnsi="Garamond" w:cs="Tahoma"/>
      <w:b/>
      <w:smallCaps/>
      <w:kern w:val="1"/>
      <w:lang w:eastAsia="ar-SA"/>
    </w:rPr>
  </w:style>
  <w:style w:type="paragraph" w:styleId="Nagwek5">
    <w:name w:val="heading 5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tabs>
        <w:tab w:val="num" w:pos="1008"/>
      </w:tabs>
      <w:suppressAutoHyphens/>
      <w:ind w:left="1008" w:hanging="1008"/>
      <w:jc w:val="center"/>
      <w:outlineLvl w:val="4"/>
    </w:pPr>
    <w:rPr>
      <w:rFonts w:ascii="Garamond" w:hAnsi="Garamond" w:cs="Arial"/>
      <w:b/>
      <w:kern w:val="1"/>
      <w:sz w:val="26"/>
      <w:lang w:eastAsia="ar-SA"/>
    </w:rPr>
  </w:style>
  <w:style w:type="paragraph" w:styleId="Nagwek6">
    <w:name w:val="heading 6"/>
    <w:next w:val="Tekstpodstawowy"/>
    <w:qFormat/>
    <w:pPr>
      <w:keepNext/>
      <w:widowControl w:val="0"/>
      <w:pBdr>
        <w:top w:val="double" w:sz="1" w:space="1" w:color="000000"/>
        <w:left w:val="double" w:sz="1" w:space="1" w:color="000000"/>
        <w:bottom w:val="double" w:sz="1" w:space="1" w:color="000000"/>
        <w:right w:val="double" w:sz="1" w:space="14" w:color="000000"/>
      </w:pBdr>
      <w:shd w:val="clear" w:color="auto" w:fill="E0E0E0"/>
      <w:tabs>
        <w:tab w:val="num" w:pos="1152"/>
      </w:tabs>
      <w:suppressAutoHyphens/>
      <w:ind w:left="1152" w:hanging="1152"/>
      <w:jc w:val="center"/>
      <w:outlineLvl w:val="5"/>
    </w:pPr>
    <w:rPr>
      <w:rFonts w:ascii="Garamond" w:hAnsi="Garamond" w:cs="Tahoma"/>
      <w:b/>
      <w:caps/>
      <w:kern w:val="1"/>
      <w:sz w:val="40"/>
      <w:lang w:eastAsia="ar-SA"/>
    </w:rPr>
  </w:style>
  <w:style w:type="paragraph" w:styleId="Nagwek7">
    <w:name w:val="heading 7"/>
    <w:next w:val="Tekstpodstawowy"/>
    <w:qFormat/>
    <w:pPr>
      <w:keepNext/>
      <w:widowControl w:val="0"/>
      <w:shd w:val="clear" w:color="auto" w:fill="CCCCCC"/>
      <w:tabs>
        <w:tab w:val="num" w:pos="1296"/>
      </w:tabs>
      <w:suppressAutoHyphens/>
      <w:ind w:right="-1"/>
      <w:outlineLvl w:val="6"/>
    </w:pPr>
    <w:rPr>
      <w:rFonts w:ascii="Arial" w:hAnsi="Arial"/>
      <w:b/>
      <w:kern w:val="1"/>
      <w:sz w:val="28"/>
      <w:lang w:eastAsia="ar-SA"/>
    </w:rPr>
  </w:style>
  <w:style w:type="paragraph" w:styleId="Nagwek8">
    <w:name w:val="heading 8"/>
    <w:next w:val="Tekstpodstawowy"/>
    <w:qFormat/>
    <w:pPr>
      <w:keepNext/>
      <w:widowControl w:val="0"/>
      <w:tabs>
        <w:tab w:val="num" w:pos="1440"/>
      </w:tabs>
      <w:suppressAutoHyphens/>
      <w:ind w:left="1440" w:hanging="1440"/>
      <w:jc w:val="center"/>
      <w:outlineLvl w:val="7"/>
    </w:pPr>
    <w:rPr>
      <w:rFonts w:ascii="Arial" w:hAnsi="Arial"/>
      <w:b/>
      <w:kern w:val="1"/>
      <w:lang w:eastAsia="ar-SA"/>
    </w:rPr>
  </w:style>
  <w:style w:type="paragraph" w:styleId="Nagwek9">
    <w:name w:val="heading 9"/>
    <w:next w:val="Tekstpodstawowy"/>
    <w:qFormat/>
    <w:pPr>
      <w:keepNext/>
      <w:widowControl w:val="0"/>
      <w:tabs>
        <w:tab w:val="num" w:pos="1584"/>
      </w:tabs>
      <w:suppressAutoHyphens/>
      <w:ind w:right="-86"/>
      <w:jc w:val="right"/>
      <w:outlineLvl w:val="8"/>
    </w:pPr>
    <w:rPr>
      <w:rFonts w:ascii="Garamond" w:hAnsi="Garamond" w:cs="Tahoma"/>
      <w:b/>
      <w:smallCaps/>
      <w:kern w:val="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Numerstrony1">
    <w:name w:val="Numer strony1"/>
  </w:style>
  <w:style w:type="character" w:customStyle="1" w:styleId="Nagwek1Znak">
    <w:name w:val="Nagłówek 1 Znak"/>
    <w:rPr>
      <w:rFonts w:ascii="Garamond" w:hAnsi="Garamond" w:cs="Tahoma"/>
      <w:b/>
      <w:bCs/>
      <w:sz w:val="24"/>
      <w:szCs w:val="24"/>
    </w:rPr>
  </w:style>
  <w:style w:type="character" w:customStyle="1" w:styleId="Nagwek2Znak">
    <w:name w:val="Nagłówek 2 Znak"/>
    <w:rPr>
      <w:rFonts w:ascii="Arial" w:eastAsia="Arial Unicode MS" w:hAnsi="Arial"/>
      <w:b/>
      <w:sz w:val="24"/>
    </w:rPr>
  </w:style>
  <w:style w:type="character" w:customStyle="1" w:styleId="Nagwek4Znak">
    <w:name w:val="Nagłówek 4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Nagwek5Znak">
    <w:name w:val="Nagłówek 5 Znak"/>
    <w:rPr>
      <w:rFonts w:ascii="Garamond" w:hAnsi="Garamond" w:cs="Arial"/>
      <w:b/>
      <w:kern w:val="1"/>
      <w:sz w:val="26"/>
      <w:szCs w:val="24"/>
    </w:rPr>
  </w:style>
  <w:style w:type="character" w:customStyle="1" w:styleId="Nagwek6Znak">
    <w:name w:val="Nagłówek 6 Znak"/>
    <w:rPr>
      <w:rFonts w:ascii="Garamond" w:hAnsi="Garamond" w:cs="Tahoma"/>
      <w:b/>
      <w:caps/>
      <w:kern w:val="1"/>
      <w:sz w:val="40"/>
      <w:szCs w:val="24"/>
    </w:rPr>
  </w:style>
  <w:style w:type="character" w:customStyle="1" w:styleId="Nagwek7Znak">
    <w:name w:val="Nagłówek 7 Znak"/>
    <w:rPr>
      <w:rFonts w:ascii="Arial" w:hAnsi="Arial"/>
      <w:b/>
      <w:sz w:val="28"/>
    </w:rPr>
  </w:style>
  <w:style w:type="character" w:customStyle="1" w:styleId="Nagwek8Znak">
    <w:name w:val="Nagłówek 8 Znak"/>
    <w:rPr>
      <w:rFonts w:ascii="Arial" w:hAnsi="Arial"/>
      <w:b/>
      <w:sz w:val="24"/>
    </w:rPr>
  </w:style>
  <w:style w:type="character" w:customStyle="1" w:styleId="Nagwek9Znak">
    <w:name w:val="Nagłówek 9 Znak"/>
    <w:rPr>
      <w:rFonts w:ascii="Garamond" w:hAnsi="Garamond" w:cs="Tahoma"/>
      <w:b/>
      <w:smallCaps/>
      <w:kern w:val="1"/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rPr>
      <w:rFonts w:ascii="Arial" w:hAnsi="Arial"/>
    </w:rPr>
  </w:style>
  <w:style w:type="character" w:customStyle="1" w:styleId="Tekstpodstawowy2Znak">
    <w:name w:val="Tekst podstawowy 2 Znak"/>
    <w:rPr>
      <w:rFonts w:ascii="Arial" w:hAnsi="Arial" w:cs="Arial"/>
      <w:sz w:val="26"/>
    </w:rPr>
  </w:style>
  <w:style w:type="character" w:customStyle="1" w:styleId="TekstpodstawowyZnak">
    <w:name w:val="Tekst podstawowy Znak"/>
    <w:rPr>
      <w:rFonts w:ascii="Arial" w:hAnsi="Arial"/>
      <w:sz w:val="24"/>
    </w:rPr>
  </w:style>
  <w:style w:type="character" w:customStyle="1" w:styleId="Tekstpodstawowy3Znak">
    <w:name w:val="Tekst podstawowy 3 Znak"/>
    <w:rPr>
      <w:rFonts w:cs="Tahoma"/>
      <w:sz w:val="24"/>
    </w:rPr>
  </w:style>
  <w:style w:type="character" w:customStyle="1" w:styleId="TytuZnak">
    <w:name w:val="Tytuł Znak"/>
    <w:rPr>
      <w:rFonts w:ascii="Bookman Old Style" w:hAnsi="Bookman Old Style"/>
      <w:b/>
      <w:sz w:val="32"/>
    </w:rPr>
  </w:style>
  <w:style w:type="character" w:customStyle="1" w:styleId="Odwoaniedelikatne1">
    <w:name w:val="Odwołanie delikatne1"/>
    <w:rPr>
      <w:smallCaps/>
      <w:color w:val="C0504D"/>
      <w:u w:val="single"/>
    </w:rPr>
  </w:style>
  <w:style w:type="character" w:customStyle="1" w:styleId="Odwoanieintensywne1">
    <w:name w:val="Odwołanie intensywne1"/>
    <w:rPr>
      <w:b/>
      <w:bCs/>
      <w:smallCaps/>
      <w:color w:val="C0504D"/>
      <w:spacing w:val="5"/>
      <w:u w:val="single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Tytuksiki1">
    <w:name w:val="Tytuł książki1"/>
    <w:rPr>
      <w:b/>
      <w:bCs/>
      <w:smallCaps/>
      <w:spacing w:val="5"/>
    </w:rPr>
  </w:style>
  <w:style w:type="character" w:customStyle="1" w:styleId="ListLabel1">
    <w:name w:val="ListLabel 1"/>
    <w:rPr>
      <w:color w:val="00000A"/>
      <w:sz w:val="16"/>
      <w:szCs w:val="16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Times New Roman"/>
      <w:b/>
      <w:color w:val="00000A"/>
    </w:rPr>
  </w:style>
  <w:style w:type="character" w:customStyle="1" w:styleId="ListLabel4">
    <w:name w:val="ListLabel 4"/>
    <w:rPr>
      <w:rFonts w:eastAsia="Times New Roman" w:cs="Tahoma"/>
      <w:b/>
      <w:sz w:val="26"/>
    </w:rPr>
  </w:style>
  <w:style w:type="character" w:customStyle="1" w:styleId="ListLabel5">
    <w:name w:val="ListLabel 5"/>
    <w:rPr>
      <w:b/>
    </w:rPr>
  </w:style>
  <w:style w:type="paragraph" w:customStyle="1" w:styleId="Nagwek10">
    <w:name w:val="Nagłówek1"/>
    <w:next w:val="Tekstpodstawowy"/>
    <w:pPr>
      <w:keepNext/>
      <w:widowControl w:val="0"/>
      <w:tabs>
        <w:tab w:val="center" w:pos="4536"/>
        <w:tab w:val="right" w:pos="9072"/>
      </w:tabs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ar-SA"/>
    </w:rPr>
  </w:style>
  <w:style w:type="paragraph" w:styleId="Tekstpodstawowy">
    <w:name w:val="Body Text"/>
    <w:pPr>
      <w:widowControl w:val="0"/>
      <w:suppressAutoHyphens/>
      <w:ind w:right="-1"/>
    </w:pPr>
    <w:rPr>
      <w:rFonts w:ascii="Arial" w:hAnsi="Arial"/>
      <w:kern w:val="1"/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Default">
    <w:name w:val="Default"/>
    <w:pPr>
      <w:suppressAutoHyphens/>
    </w:pPr>
    <w:rPr>
      <w:rFonts w:ascii="Lucida Sans Unicode" w:hAnsi="Lucida Sans Unicode" w:cs="Lucida Sans Unicode"/>
      <w:color w:val="000000"/>
      <w:kern w:val="1"/>
      <w:sz w:val="24"/>
      <w:szCs w:val="24"/>
      <w:lang w:eastAsia="ar-SA"/>
    </w:rPr>
  </w:style>
  <w:style w:type="paragraph" w:styleId="Stopka">
    <w:name w:val="footer"/>
    <w:link w:val="StopkaZnak"/>
    <w:uiPriority w:val="99"/>
    <w:pPr>
      <w:widowControl w:val="0"/>
      <w:suppressLineNumbers/>
      <w:tabs>
        <w:tab w:val="center" w:pos="4536"/>
        <w:tab w:val="right" w:pos="9072"/>
      </w:tabs>
      <w:suppressAutoHyphens/>
    </w:pPr>
    <w:rPr>
      <w:kern w:val="1"/>
      <w:lang w:eastAsia="ar-SA"/>
    </w:rPr>
  </w:style>
  <w:style w:type="paragraph" w:customStyle="1" w:styleId="Tekstprzypisudolnego1">
    <w:name w:val="Tekst przypisu dolnego1"/>
    <w:pPr>
      <w:widowControl w:val="0"/>
      <w:suppressAutoHyphens/>
    </w:pPr>
    <w:rPr>
      <w:rFonts w:ascii="Arial" w:hAnsi="Arial"/>
      <w:kern w:val="1"/>
      <w:lang w:eastAsia="ar-SA"/>
    </w:rPr>
  </w:style>
  <w:style w:type="paragraph" w:customStyle="1" w:styleId="Tekstpodstawowy21">
    <w:name w:val="Tekst podstawowy 21"/>
    <w:pPr>
      <w:widowControl w:val="0"/>
      <w:suppressAutoHyphens/>
      <w:ind w:right="-1"/>
    </w:pPr>
    <w:rPr>
      <w:rFonts w:ascii="Arial" w:hAnsi="Arial" w:cs="Arial"/>
      <w:kern w:val="1"/>
      <w:sz w:val="26"/>
      <w:lang w:eastAsia="ar-SA"/>
    </w:rPr>
  </w:style>
  <w:style w:type="paragraph" w:customStyle="1" w:styleId="Tekstpodstawowy31">
    <w:name w:val="Tekst podstawowy 31"/>
    <w:pPr>
      <w:widowControl w:val="0"/>
      <w:suppressAutoHyphens/>
      <w:ind w:right="-1"/>
      <w:jc w:val="both"/>
    </w:pPr>
    <w:rPr>
      <w:rFonts w:cs="Tahoma"/>
      <w:kern w:val="1"/>
      <w:lang w:eastAsia="ar-SA"/>
    </w:rPr>
  </w:style>
  <w:style w:type="paragraph" w:styleId="Tytu">
    <w:name w:val="Title"/>
    <w:next w:val="Podtytu"/>
    <w:link w:val="TytuZnak1"/>
    <w:qFormat/>
    <w:pPr>
      <w:widowControl w:val="0"/>
      <w:suppressAutoHyphens/>
      <w:jc w:val="center"/>
    </w:pPr>
    <w:rPr>
      <w:rFonts w:ascii="Bookman Old Style" w:hAnsi="Bookman Old Style"/>
      <w:b/>
      <w:bCs/>
      <w:kern w:val="1"/>
      <w:sz w:val="32"/>
      <w:lang w:eastAsia="ar-SA"/>
    </w:rPr>
  </w:style>
  <w:style w:type="paragraph" w:styleId="Podtytu">
    <w:name w:val="Subtitle"/>
    <w:basedOn w:val="Nagwek10"/>
    <w:next w:val="Tekstpodstawowy"/>
    <w:link w:val="PodtytuZnak"/>
    <w:qFormat/>
    <w:pPr>
      <w:jc w:val="center"/>
    </w:pPr>
    <w:rPr>
      <w:i/>
      <w:iCs/>
    </w:rPr>
  </w:style>
  <w:style w:type="paragraph" w:customStyle="1" w:styleId="NormalnyWeb1">
    <w:name w:val="Normalny (Web)1"/>
    <w:pPr>
      <w:widowControl w:val="0"/>
      <w:suppressAutoHyphens/>
    </w:pPr>
    <w:rPr>
      <w:kern w:val="1"/>
      <w:lang w:eastAsia="ar-SA"/>
    </w:rPr>
  </w:style>
  <w:style w:type="paragraph" w:customStyle="1" w:styleId="pkt">
    <w:name w:val="pkt"/>
    <w:pPr>
      <w:widowControl w:val="0"/>
      <w:suppressAutoHyphens/>
      <w:spacing w:before="60" w:after="60"/>
      <w:ind w:left="851" w:hanging="295"/>
      <w:jc w:val="both"/>
    </w:pPr>
    <w:rPr>
      <w:kern w:val="1"/>
      <w:lang w:eastAsia="ar-SA"/>
    </w:rPr>
  </w:style>
  <w:style w:type="paragraph" w:customStyle="1" w:styleId="Tekstblokowy1">
    <w:name w:val="Tekst blokowy1"/>
    <w:pPr>
      <w:widowControl w:val="0"/>
      <w:shd w:val="clear" w:color="auto" w:fill="F3F3F3"/>
      <w:suppressAutoHyphens/>
      <w:ind w:left="709" w:right="-1" w:hanging="709"/>
      <w:jc w:val="center"/>
    </w:pPr>
    <w:rPr>
      <w:rFonts w:ascii="Garamond" w:hAnsi="Garamond" w:cs="Tahoma"/>
      <w:b/>
      <w:kern w:val="1"/>
      <w:lang w:eastAsia="ar-SA"/>
    </w:rPr>
  </w:style>
  <w:style w:type="paragraph" w:customStyle="1" w:styleId="Tekstpodstawowywcity21">
    <w:name w:val="Tekst podstawowy wcięty 21"/>
    <w:pPr>
      <w:widowControl w:val="0"/>
      <w:tabs>
        <w:tab w:val="left" w:pos="720"/>
      </w:tabs>
      <w:suppressAutoHyphens/>
      <w:ind w:left="360" w:hanging="360"/>
    </w:pPr>
    <w:rPr>
      <w:rFonts w:ascii="Arial" w:hAnsi="Arial"/>
      <w:kern w:val="1"/>
      <w:lang w:eastAsia="ar-SA"/>
    </w:rPr>
  </w:style>
  <w:style w:type="paragraph" w:customStyle="1" w:styleId="Adreszwrotnynakopercie1">
    <w:name w:val="Adres zwrotny na kopercie1"/>
    <w:pPr>
      <w:widowControl w:val="0"/>
      <w:suppressAutoHyphens/>
    </w:pPr>
    <w:rPr>
      <w:rFonts w:ascii="Garamond" w:hAnsi="Garamond" w:cs="Arial"/>
      <w:kern w:val="1"/>
      <w:sz w:val="22"/>
      <w:lang w:eastAsia="ar-SA"/>
    </w:rPr>
  </w:style>
  <w:style w:type="paragraph" w:customStyle="1" w:styleId="Bezodstpw1">
    <w:name w:val="Bez odstępów1"/>
    <w:pPr>
      <w:suppressAutoHyphens/>
      <w:jc w:val="both"/>
    </w:pPr>
    <w:rPr>
      <w:rFonts w:eastAsia="Calibri"/>
      <w:kern w:val="1"/>
      <w:sz w:val="24"/>
      <w:szCs w:val="22"/>
      <w:lang w:eastAsia="ar-SA"/>
    </w:rPr>
  </w:style>
  <w:style w:type="paragraph" w:customStyle="1" w:styleId="Tekstpodstawowywcity31">
    <w:name w:val="Tekst podstawowy wcięty 31"/>
    <w:pPr>
      <w:widowControl w:val="0"/>
      <w:suppressAutoHyphens/>
      <w:spacing w:after="120"/>
      <w:ind w:left="283"/>
    </w:pPr>
    <w:rPr>
      <w:kern w:val="1"/>
      <w:sz w:val="16"/>
      <w:szCs w:val="16"/>
      <w:lang w:eastAsia="ar-SA"/>
    </w:rPr>
  </w:style>
  <w:style w:type="paragraph" w:customStyle="1" w:styleId="tekstinpunktowanie">
    <w:name w:val="tekst inż punktowanie"/>
    <w:pPr>
      <w:widowControl w:val="0"/>
      <w:suppressAutoHyphens/>
    </w:pPr>
    <w:rPr>
      <w:kern w:val="1"/>
      <w:lang w:eastAsia="ar-SA"/>
    </w:rPr>
  </w:style>
  <w:style w:type="paragraph" w:customStyle="1" w:styleId="ZnakZnakZnakZnakZnakZnakZnakZnakZnakZnakZnakZnakZnakZnakZnakZnakZnakZnak">
    <w:name w:val="Znak Znak Znak Znak Znak Znak Znak Znak Znak Znak Znak Znak Znak Znak Znak Znak Znak Znak"/>
    <w:pPr>
      <w:widowControl w:val="0"/>
      <w:suppressAutoHyphens/>
    </w:pPr>
    <w:rPr>
      <w:rFonts w:ascii="Arial" w:hAnsi="Arial" w:cs="Arial"/>
      <w:kern w:val="1"/>
      <w:lang w:eastAsia="ar-SA"/>
    </w:rPr>
  </w:style>
  <w:style w:type="paragraph" w:customStyle="1" w:styleId="a">
    <w:basedOn w:val="Normalny"/>
    <w:rsid w:val="00AF5275"/>
    <w:pPr>
      <w:suppressAutoHyphens w:val="0"/>
    </w:pPr>
    <w:rPr>
      <w:rFonts w:ascii="Arial" w:hAnsi="Arial" w:cs="Arial"/>
      <w:kern w:val="0"/>
      <w:lang w:eastAsia="pl-PL"/>
    </w:rPr>
  </w:style>
  <w:style w:type="paragraph" w:styleId="Bezodstpw">
    <w:name w:val="No Spacing"/>
    <w:qFormat/>
    <w:rsid w:val="001A03A7"/>
    <w:pPr>
      <w:jc w:val="both"/>
    </w:pPr>
    <w:rPr>
      <w:rFonts w:eastAsia="Calibri"/>
      <w:sz w:val="24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1"/>
    <w:qFormat/>
    <w:rsid w:val="001A03A7"/>
    <w:pPr>
      <w:suppressAutoHyphens w:val="0"/>
      <w:ind w:left="708"/>
    </w:pPr>
    <w:rPr>
      <w:kern w:val="0"/>
      <w:szCs w:val="20"/>
      <w:lang w:eastAsia="pl-PL"/>
    </w:rPr>
  </w:style>
  <w:style w:type="character" w:customStyle="1" w:styleId="TytuZnak1">
    <w:name w:val="Tytuł Znak1"/>
    <w:link w:val="Tytu"/>
    <w:rsid w:val="00582759"/>
    <w:rPr>
      <w:rFonts w:ascii="Bookman Old Style" w:hAnsi="Bookman Old Style"/>
      <w:b/>
      <w:bCs/>
      <w:kern w:val="1"/>
      <w:sz w:val="32"/>
      <w:lang w:val="pl-PL" w:eastAsia="ar-SA" w:bidi="ar-SA"/>
    </w:rPr>
  </w:style>
  <w:style w:type="character" w:styleId="Odwoaniedelikatne">
    <w:name w:val="Subtle Reference"/>
    <w:qFormat/>
    <w:rsid w:val="008F7281"/>
    <w:rPr>
      <w:smallCaps/>
      <w:color w:val="C0504D"/>
      <w:u w:val="single"/>
    </w:rPr>
  </w:style>
  <w:style w:type="paragraph" w:customStyle="1" w:styleId="Styl1">
    <w:name w:val="Styl1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2">
    <w:name w:val="Styl2"/>
    <w:basedOn w:val="Bezodstpw"/>
    <w:rsid w:val="008F7281"/>
    <w:pPr>
      <w:pBdr>
        <w:top w:val="double" w:sz="1" w:space="0" w:color="000000"/>
        <w:left w:val="double" w:sz="1" w:space="1" w:color="000000"/>
        <w:bottom w:val="double" w:sz="1" w:space="1" w:color="000000"/>
        <w:right w:val="double" w:sz="1" w:space="14" w:color="000000"/>
      </w:pBdr>
      <w:ind w:firstLine="709"/>
      <w:jc w:val="center"/>
    </w:pPr>
    <w:rPr>
      <w:kern w:val="144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BodyTextIndent31">
    <w:name w:val="Body Text Indent 31"/>
    <w:basedOn w:val="Normalny"/>
    <w:rsid w:val="00B43B2F"/>
    <w:pPr>
      <w:suppressAutoHyphens w:val="0"/>
      <w:spacing w:line="360" w:lineRule="auto"/>
      <w:ind w:left="360" w:hanging="360"/>
    </w:pPr>
    <w:rPr>
      <w:rFonts w:ascii="Arial" w:hAnsi="Arial" w:cs="Arial"/>
      <w:b/>
      <w:bCs/>
      <w:kern w:val="0"/>
      <w:sz w:val="28"/>
      <w:szCs w:val="28"/>
      <w:u w:val="double"/>
      <w:lang w:eastAsia="pl-PL"/>
    </w:rPr>
  </w:style>
  <w:style w:type="paragraph" w:styleId="Nagwek">
    <w:name w:val="header"/>
    <w:basedOn w:val="Normalny"/>
    <w:rsid w:val="008D1413"/>
    <w:pPr>
      <w:tabs>
        <w:tab w:val="center" w:pos="4536"/>
        <w:tab w:val="right" w:pos="9072"/>
      </w:tabs>
    </w:pPr>
  </w:style>
  <w:style w:type="paragraph" w:customStyle="1" w:styleId="ZnakZnakZnakZnakZnakZnakZnakZnakZnakZnakZnakZnakZnakZnakZnakZnakZnakZnak0">
    <w:name w:val="Znak Znak Znak Znak Znak Znak Znak Znak Znak Znak Znak Znak Znak Znak Znak Znak Znak Znak"/>
    <w:basedOn w:val="Normalny"/>
    <w:rsid w:val="00704359"/>
    <w:pPr>
      <w:suppressAutoHyphens w:val="0"/>
    </w:pPr>
    <w:rPr>
      <w:rFonts w:ascii="Arial" w:hAnsi="Arial" w:cs="Arial"/>
      <w:kern w:val="0"/>
      <w:lang w:eastAsia="pl-PL"/>
    </w:rPr>
  </w:style>
  <w:style w:type="paragraph" w:styleId="Poprawka">
    <w:name w:val="Revision"/>
    <w:semiHidden/>
    <w:rsid w:val="007A24AE"/>
    <w:rPr>
      <w:sz w:val="24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791FBF"/>
    <w:pPr>
      <w:suppressAutoHyphens w:val="0"/>
    </w:pPr>
    <w:rPr>
      <w:rFonts w:ascii="Arial" w:hAnsi="Arial" w:cs="Arial"/>
      <w:kern w:val="0"/>
      <w:lang w:eastAsia="pl-PL"/>
    </w:rPr>
  </w:style>
  <w:style w:type="table" w:styleId="Tabela-Siatka">
    <w:name w:val="Table Grid"/>
    <w:basedOn w:val="Standardowy"/>
    <w:rsid w:val="00791FBF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dtytuZnak">
    <w:name w:val="Podtytuł Znak"/>
    <w:link w:val="Podtytu"/>
    <w:rsid w:val="002D01F8"/>
    <w:rPr>
      <w:rFonts w:ascii="Arial" w:eastAsia="Arial Unicode MS" w:hAnsi="Arial" w:cs="Tahoma"/>
      <w:i/>
      <w:iCs/>
      <w:kern w:val="1"/>
      <w:sz w:val="28"/>
      <w:szCs w:val="28"/>
      <w:lang w:val="pl-PL" w:eastAsia="ar-SA" w:bidi="ar-SA"/>
    </w:rPr>
  </w:style>
  <w:style w:type="paragraph" w:customStyle="1" w:styleId="ZnakZnak16">
    <w:name w:val="Znak Znak16"/>
    <w:basedOn w:val="Normalny"/>
    <w:rsid w:val="002D01F8"/>
    <w:pPr>
      <w:suppressAutoHyphens w:val="0"/>
    </w:pPr>
    <w:rPr>
      <w:rFonts w:ascii="Arial" w:hAnsi="Arial" w:cs="Arial"/>
      <w:kern w:val="0"/>
      <w:lang w:eastAsia="pl-PL"/>
    </w:rPr>
  </w:style>
  <w:style w:type="paragraph" w:customStyle="1" w:styleId="ZnakZnak3">
    <w:name w:val="Znak Znak3"/>
    <w:basedOn w:val="Normalny"/>
    <w:rsid w:val="00062DC7"/>
    <w:pPr>
      <w:suppressAutoHyphens w:val="0"/>
    </w:pPr>
    <w:rPr>
      <w:rFonts w:ascii="Arial" w:hAnsi="Arial" w:cs="Arial"/>
      <w:kern w:val="0"/>
      <w:lang w:eastAsia="pl-PL"/>
    </w:rPr>
  </w:style>
  <w:style w:type="character" w:customStyle="1" w:styleId="StopkaZnak">
    <w:name w:val="Stopka Znak"/>
    <w:link w:val="Stopka"/>
    <w:uiPriority w:val="99"/>
    <w:rsid w:val="00294B76"/>
    <w:rPr>
      <w:kern w:val="1"/>
      <w:lang w:eastAsia="ar-SA"/>
    </w:rPr>
  </w:style>
  <w:style w:type="character" w:styleId="Hipercze">
    <w:name w:val="Hyperlink"/>
    <w:unhideWhenUsed/>
    <w:rsid w:val="009E21E7"/>
    <w:rPr>
      <w:color w:val="0563C1"/>
      <w:u w:val="singl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6172A"/>
    <w:pPr>
      <w:suppressAutoHyphens w:val="0"/>
    </w:pPr>
    <w:rPr>
      <w:rFonts w:ascii="Arial" w:hAnsi="Arial"/>
      <w:kern w:val="0"/>
      <w:sz w:val="20"/>
      <w:szCs w:val="20"/>
      <w:lang w:eastAsia="pl-PL"/>
    </w:rPr>
  </w:style>
  <w:style w:type="character" w:customStyle="1" w:styleId="TekstprzypisudolnegoZnak1">
    <w:name w:val="Tekst przypisu dolnego Znak1"/>
    <w:rsid w:val="00C6172A"/>
    <w:rPr>
      <w:kern w:val="1"/>
      <w:lang w:eastAsia="ar-SA"/>
    </w:rPr>
  </w:style>
  <w:style w:type="character" w:customStyle="1" w:styleId="DeltaViewInsertion">
    <w:name w:val="DeltaView Insertion"/>
    <w:rsid w:val="00C6172A"/>
    <w:rPr>
      <w:b/>
      <w:i/>
      <w:spacing w:val="0"/>
    </w:rPr>
  </w:style>
  <w:style w:type="character" w:customStyle="1" w:styleId="AkapitzlistZnak">
    <w:name w:val="Akapit z listą Znak"/>
    <w:link w:val="Akapitzlist"/>
    <w:uiPriority w:val="1"/>
    <w:rsid w:val="00C6172A"/>
    <w:rPr>
      <w:sz w:val="24"/>
    </w:rPr>
  </w:style>
  <w:style w:type="paragraph" w:styleId="Tekstdymka">
    <w:name w:val="Balloon Text"/>
    <w:basedOn w:val="Normalny"/>
    <w:link w:val="TekstdymkaZnak"/>
    <w:rsid w:val="00994E3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994E3B"/>
    <w:rPr>
      <w:rFonts w:ascii="Segoe UI" w:hAnsi="Segoe UI" w:cs="Segoe UI"/>
      <w:kern w:val="1"/>
      <w:sz w:val="18"/>
      <w:szCs w:val="18"/>
      <w:lang w:eastAsia="ar-SA"/>
    </w:rPr>
  </w:style>
  <w:style w:type="character" w:styleId="Odwoaniedokomentarza">
    <w:name w:val="annotation reference"/>
    <w:rsid w:val="00FE66F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E66F4"/>
    <w:rPr>
      <w:sz w:val="20"/>
      <w:szCs w:val="20"/>
    </w:rPr>
  </w:style>
  <w:style w:type="character" w:customStyle="1" w:styleId="TekstkomentarzaZnak">
    <w:name w:val="Tekst komentarza Znak"/>
    <w:link w:val="Tekstkomentarza"/>
    <w:rsid w:val="00FE66F4"/>
    <w:rPr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FE66F4"/>
    <w:rPr>
      <w:b/>
      <w:bCs/>
    </w:rPr>
  </w:style>
  <w:style w:type="character" w:customStyle="1" w:styleId="TematkomentarzaZnak">
    <w:name w:val="Temat komentarza Znak"/>
    <w:link w:val="Tematkomentarza"/>
    <w:rsid w:val="00FE66F4"/>
    <w:rPr>
      <w:b/>
      <w:bCs/>
      <w:kern w:val="1"/>
      <w:lang w:eastAsia="ar-SA"/>
    </w:rPr>
  </w:style>
  <w:style w:type="table" w:customStyle="1" w:styleId="Tabela-Siatka1">
    <w:name w:val="Tabela - Siatka1"/>
    <w:basedOn w:val="Standardowy"/>
    <w:next w:val="Tabela-Siatka"/>
    <w:uiPriority w:val="39"/>
    <w:rsid w:val="00D42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421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54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2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3FF78-576A-445F-AE58-34E2976E5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1321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Graphic1</vt:lpstr>
    </vt:vector>
  </TitlesOfParts>
  <Company>SZPITAL CZERNIAKOWSKI</Company>
  <LinksUpToDate>false</LinksUpToDate>
  <CharactersWithSpaces>9235</CharactersWithSpaces>
  <SharedDoc>false</SharedDoc>
  <HLinks>
    <vt:vector size="6" baseType="variant">
      <vt:variant>
        <vt:i4>4522050</vt:i4>
      </vt:variant>
      <vt:variant>
        <vt:i4>0</vt:i4>
      </vt:variant>
      <vt:variant>
        <vt:i4>0</vt:i4>
      </vt:variant>
      <vt:variant>
        <vt:i4>5</vt:i4>
      </vt:variant>
      <vt:variant>
        <vt:lpwstr>http://www.ms.gov.pl/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Graphic1</dc:title>
  <dc:subject/>
  <dc:creator>joanna.szewczyk@sanepid.gov.pl</dc:creator>
  <cp:keywords/>
  <dc:description/>
  <cp:lastModifiedBy>WSSE Warszawa - ALEKSANDRA LANKIEWICZ-KLIMEK</cp:lastModifiedBy>
  <cp:revision>2</cp:revision>
  <cp:lastPrinted>2025-10-01T10:33:00Z</cp:lastPrinted>
  <dcterms:created xsi:type="dcterms:W3CDTF">2026-04-21T12:14:00Z</dcterms:created>
  <dcterms:modified xsi:type="dcterms:W3CDTF">2026-04-21T12:14:00Z</dcterms:modified>
</cp:coreProperties>
</file>